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1E998" w14:textId="4C5BED6D" w:rsidR="003115F7" w:rsidRPr="003115F7" w:rsidRDefault="003115F7" w:rsidP="003115F7">
      <w:pPr>
        <w:autoSpaceDE w:val="0"/>
        <w:autoSpaceDN w:val="0"/>
        <w:adjustRightInd w:val="0"/>
        <w:spacing w:after="0" w:line="240" w:lineRule="auto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hAnsi="Times New Roman"/>
          <w:bCs/>
          <w:sz w:val="28"/>
          <w:szCs w:val="28"/>
        </w:rPr>
        <w:t>Муниципальное общеобразовательное учреждение</w:t>
      </w:r>
    </w:p>
    <w:p w14:paraId="385B2278" w14:textId="77777777" w:rsidR="003115F7" w:rsidRDefault="003115F7" w:rsidP="003115F7">
      <w:pPr>
        <w:spacing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proofErr w:type="spellStart"/>
      <w:r>
        <w:rPr>
          <w:rFonts w:ascii="Times New Roman" w:hAnsi="Times New Roman"/>
          <w:bCs/>
          <w:sz w:val="28"/>
          <w:szCs w:val="28"/>
        </w:rPr>
        <w:t>Большеарешевская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средняя общеобразовательная школа»</w:t>
      </w:r>
    </w:p>
    <w:p w14:paraId="1B461C8E" w14:textId="77777777" w:rsidR="003115F7" w:rsidRDefault="003115F7" w:rsidP="003115F7">
      <w:pPr>
        <w:spacing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Кизлярского района РД</w:t>
      </w:r>
    </w:p>
    <w:p w14:paraId="6BC22795" w14:textId="77777777" w:rsidR="003115F7" w:rsidRDefault="003115F7" w:rsidP="003115F7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2758195" w14:textId="77777777" w:rsidR="003115F7" w:rsidRDefault="003115F7" w:rsidP="003115F7">
      <w:pPr>
        <w:spacing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proofErr w:type="spellStart"/>
      <w:proofErr w:type="gramStart"/>
      <w:r>
        <w:rPr>
          <w:rFonts w:ascii="Times New Roman" w:hAnsi="Times New Roman"/>
          <w:b/>
          <w:bCs/>
          <w:sz w:val="24"/>
          <w:szCs w:val="24"/>
        </w:rPr>
        <w:t>Расмотрено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»   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«Согласованно»                             « Утверждено»</w:t>
      </w:r>
    </w:p>
    <w:p w14:paraId="40F8EDBF" w14:textId="77777777" w:rsidR="003115F7" w:rsidRDefault="003115F7" w:rsidP="003115F7">
      <w:pPr>
        <w:spacing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Руководитель МО                            Заместитель директора                    Директор МКОУ</w:t>
      </w:r>
    </w:p>
    <w:p w14:paraId="28C59034" w14:textId="49053309" w:rsidR="003115F7" w:rsidRDefault="00986DEF" w:rsidP="003115F7">
      <w:pPr>
        <w:spacing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Курбанова П.О.</w:t>
      </w:r>
      <w:r w:rsidR="003115F7">
        <w:rPr>
          <w:rFonts w:ascii="Times New Roman" w:hAnsi="Times New Roman"/>
          <w:b/>
          <w:bCs/>
          <w:sz w:val="24"/>
          <w:szCs w:val="24"/>
        </w:rPr>
        <w:t xml:space="preserve">/_____/                      школы по УВР                          </w:t>
      </w:r>
      <w:proofErr w:type="gramStart"/>
      <w:r w:rsidR="003115F7">
        <w:rPr>
          <w:rFonts w:ascii="Times New Roman" w:hAnsi="Times New Roman"/>
          <w:b/>
          <w:bCs/>
          <w:sz w:val="24"/>
          <w:szCs w:val="24"/>
        </w:rPr>
        <w:t xml:space="preserve">   «</w:t>
      </w:r>
      <w:proofErr w:type="spellStart"/>
      <w:proofErr w:type="gramEnd"/>
      <w:r w:rsidR="003115F7">
        <w:rPr>
          <w:rFonts w:ascii="Times New Roman" w:hAnsi="Times New Roman"/>
          <w:b/>
          <w:bCs/>
          <w:sz w:val="24"/>
          <w:szCs w:val="24"/>
        </w:rPr>
        <w:t>Большеарешевская</w:t>
      </w:r>
      <w:proofErr w:type="spellEnd"/>
      <w:r w:rsidR="003115F7">
        <w:rPr>
          <w:rFonts w:ascii="Times New Roman" w:hAnsi="Times New Roman"/>
          <w:b/>
          <w:bCs/>
          <w:sz w:val="24"/>
          <w:szCs w:val="24"/>
        </w:rPr>
        <w:t xml:space="preserve"> СОШ»</w:t>
      </w:r>
    </w:p>
    <w:p w14:paraId="3E39F03C" w14:textId="540AF0F8" w:rsidR="003115F7" w:rsidRDefault="003115F7" w:rsidP="003115F7">
      <w:pPr>
        <w:spacing w:line="240" w:lineRule="auto"/>
        <w:ind w:left="1416" w:hanging="1416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Протокол№_____                              </w:t>
      </w:r>
      <w:r w:rsidR="00986DEF">
        <w:rPr>
          <w:rFonts w:ascii="Times New Roman" w:hAnsi="Times New Roman"/>
          <w:b/>
          <w:bCs/>
          <w:sz w:val="24"/>
          <w:szCs w:val="24"/>
        </w:rPr>
        <w:t>Рамазанова З.М.</w:t>
      </w:r>
      <w:r>
        <w:rPr>
          <w:rFonts w:ascii="Times New Roman" w:hAnsi="Times New Roman"/>
          <w:b/>
          <w:bCs/>
          <w:sz w:val="24"/>
          <w:szCs w:val="24"/>
        </w:rPr>
        <w:t>/____ /                          Лавренова Е.С./______/</w:t>
      </w:r>
    </w:p>
    <w:p w14:paraId="4FC2035D" w14:textId="5F87719B" w:rsidR="003115F7" w:rsidRDefault="003115F7" w:rsidP="003115F7">
      <w:pPr>
        <w:spacing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 «___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______202</w:t>
      </w:r>
      <w:r w:rsidR="00D540D6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г.                  «__» _______202</w:t>
      </w:r>
      <w:r w:rsidR="00D540D6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г.                           «_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_______202</w:t>
      </w:r>
      <w:r w:rsidR="00D540D6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г.</w:t>
      </w:r>
    </w:p>
    <w:p w14:paraId="509B6D32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</w:p>
    <w:p w14:paraId="75B8FFB0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</w:p>
    <w:p w14:paraId="5535EBB0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</w:p>
    <w:p w14:paraId="109F9662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Droid Sans Fallback" w:hAnsi="Times New Roman" w:cs="Times New Roman"/>
          <w:b/>
          <w:bCs/>
          <w:sz w:val="32"/>
          <w:szCs w:val="32"/>
          <w:lang w:eastAsia="ru-RU"/>
        </w:rPr>
      </w:pPr>
    </w:p>
    <w:p w14:paraId="5558E01A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Droid Sans Fallback" w:hAnsi="Times New Roman" w:cs="Times New Roman"/>
          <w:b/>
          <w:bCs/>
          <w:sz w:val="32"/>
          <w:szCs w:val="32"/>
          <w:lang w:eastAsia="ru-RU"/>
        </w:rPr>
      </w:pPr>
    </w:p>
    <w:p w14:paraId="4D9A2F9E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rPr>
          <w:rFonts w:ascii="Times New Roman" w:eastAsia="Droid Sans Fallback" w:hAnsi="Times New Roman" w:cs="Times New Roman"/>
          <w:b/>
          <w:bCs/>
          <w:sz w:val="32"/>
          <w:szCs w:val="32"/>
          <w:lang w:eastAsia="ru-RU"/>
        </w:rPr>
      </w:pPr>
    </w:p>
    <w:p w14:paraId="2F21A900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Droid Sans Fallback" w:hAnsi="Times New Roman" w:cs="Times New Roman"/>
          <w:b/>
          <w:bCs/>
          <w:sz w:val="32"/>
          <w:szCs w:val="32"/>
          <w:lang w:eastAsia="ru-RU"/>
        </w:rPr>
      </w:pPr>
    </w:p>
    <w:p w14:paraId="395D2E5B" w14:textId="7945150F" w:rsidR="0051556B" w:rsidRPr="003115F7" w:rsidRDefault="00594251" w:rsidP="00515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Droid Sans Fallback" w:hAnsi="Times New Roman" w:cs="Times New Roman"/>
          <w:b/>
          <w:bCs/>
          <w:sz w:val="52"/>
          <w:szCs w:val="52"/>
          <w:lang w:eastAsia="ru-RU"/>
        </w:rPr>
      </w:pPr>
      <w:r w:rsidRPr="003115F7">
        <w:rPr>
          <w:rFonts w:ascii="Times New Roman" w:eastAsia="Droid Sans Fallback" w:hAnsi="Times New Roman" w:cs="Times New Roman"/>
          <w:b/>
          <w:bCs/>
          <w:sz w:val="52"/>
          <w:szCs w:val="52"/>
          <w:lang w:eastAsia="ru-RU"/>
        </w:rPr>
        <w:t xml:space="preserve">Рабочая программа </w:t>
      </w:r>
      <w:r w:rsidR="00B91ADF" w:rsidRPr="003115F7">
        <w:rPr>
          <w:rFonts w:ascii="Times New Roman" w:eastAsia="Droid Sans Fallback" w:hAnsi="Times New Roman" w:cs="Times New Roman"/>
          <w:b/>
          <w:bCs/>
          <w:sz w:val="52"/>
          <w:szCs w:val="52"/>
          <w:lang w:eastAsia="ru-RU"/>
        </w:rPr>
        <w:t xml:space="preserve"> </w:t>
      </w:r>
    </w:p>
    <w:p w14:paraId="46C82C3B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Droid Sans Fallback" w:hAnsi="Times New Roman" w:cs="Times New Roman"/>
          <w:b/>
          <w:bCs/>
          <w:sz w:val="32"/>
          <w:szCs w:val="32"/>
          <w:lang w:eastAsia="ru-RU"/>
        </w:rPr>
      </w:pPr>
    </w:p>
    <w:p w14:paraId="6E55AB86" w14:textId="7B464101" w:rsidR="003115F7" w:rsidRPr="003115F7" w:rsidRDefault="003115F7" w:rsidP="0051556B">
      <w:pPr>
        <w:autoSpaceDE w:val="0"/>
        <w:autoSpaceDN w:val="0"/>
        <w:adjustRightInd w:val="0"/>
        <w:spacing w:after="0" w:line="240" w:lineRule="auto"/>
        <w:rPr>
          <w:rFonts w:ascii="Times New Roman" w:eastAsia="Droid Sans Fallback" w:hAnsi="Times New Roman" w:cs="Times New Roman"/>
          <w:sz w:val="36"/>
          <w:szCs w:val="36"/>
          <w:lang w:eastAsia="ru-RU"/>
        </w:rPr>
      </w:pPr>
      <w:r w:rsidRPr="003115F7">
        <w:rPr>
          <w:rFonts w:ascii="Times New Roman" w:eastAsia="Droid Sans Fallback" w:hAnsi="Times New Roman" w:cs="Times New Roman"/>
          <w:sz w:val="36"/>
          <w:szCs w:val="36"/>
          <w:lang w:eastAsia="ru-RU"/>
        </w:rPr>
        <w:t xml:space="preserve">                                                        9 класс</w:t>
      </w:r>
    </w:p>
    <w:p w14:paraId="08559EBE" w14:textId="435880AB" w:rsidR="0051556B" w:rsidRPr="003115F7" w:rsidRDefault="003115F7" w:rsidP="0051556B">
      <w:pPr>
        <w:autoSpaceDE w:val="0"/>
        <w:autoSpaceDN w:val="0"/>
        <w:adjustRightInd w:val="0"/>
        <w:spacing w:after="0" w:line="240" w:lineRule="auto"/>
        <w:rPr>
          <w:rFonts w:ascii="Times New Roman" w:eastAsia="Droid Sans Fallback" w:hAnsi="Times New Roman" w:cs="Times New Roman"/>
          <w:sz w:val="36"/>
          <w:szCs w:val="36"/>
          <w:lang w:eastAsia="ru-RU"/>
        </w:rPr>
      </w:pPr>
      <w:r w:rsidRPr="003115F7">
        <w:rPr>
          <w:rFonts w:ascii="Times New Roman" w:eastAsia="Droid Sans Fallback" w:hAnsi="Times New Roman" w:cs="Times New Roman"/>
          <w:sz w:val="36"/>
          <w:szCs w:val="36"/>
          <w:lang w:eastAsia="ru-RU"/>
        </w:rPr>
        <w:t xml:space="preserve">                                «Введение в общую биологию»</w:t>
      </w:r>
    </w:p>
    <w:p w14:paraId="57B78131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Droid Sans Fallback" w:hAnsi="Times New Roman" w:cs="Times New Roman"/>
          <w:sz w:val="32"/>
          <w:szCs w:val="32"/>
          <w:lang w:eastAsia="ru-RU"/>
        </w:rPr>
      </w:pPr>
    </w:p>
    <w:p w14:paraId="35E4080C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Droid Sans Fallback" w:hAnsi="Times New Roman" w:cs="Times New Roman"/>
          <w:sz w:val="32"/>
          <w:szCs w:val="32"/>
          <w:lang w:eastAsia="ru-RU"/>
        </w:rPr>
      </w:pPr>
    </w:p>
    <w:p w14:paraId="081586A2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</w:p>
    <w:p w14:paraId="3CDAB943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</w:p>
    <w:p w14:paraId="2E0212F6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</w:p>
    <w:p w14:paraId="4B895EC8" w14:textId="52BA80AD" w:rsidR="003115F7" w:rsidRDefault="003115F7" w:rsidP="0051556B">
      <w:pPr>
        <w:tabs>
          <w:tab w:val="left" w:pos="5790"/>
        </w:tabs>
        <w:autoSpaceDE w:val="0"/>
        <w:autoSpaceDN w:val="0"/>
        <w:adjustRightInd w:val="0"/>
        <w:spacing w:line="360" w:lineRule="auto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  <w:r>
        <w:rPr>
          <w:rFonts w:ascii="Times New Roman" w:eastAsia="Droid Sans Fallback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proofErr w:type="spellStart"/>
      <w:proofErr w:type="gramStart"/>
      <w:r>
        <w:rPr>
          <w:rFonts w:ascii="Times New Roman" w:eastAsia="Droid Sans Fallback" w:hAnsi="Times New Roman" w:cs="Times New Roman"/>
          <w:sz w:val="28"/>
          <w:szCs w:val="28"/>
          <w:lang w:eastAsia="ru-RU"/>
        </w:rPr>
        <w:t>Составил:учитель</w:t>
      </w:r>
      <w:proofErr w:type="spellEnd"/>
      <w:proofErr w:type="gramEnd"/>
      <w:r>
        <w:rPr>
          <w:rFonts w:ascii="Times New Roman" w:eastAsia="Droid Sans Fallback" w:hAnsi="Times New Roman" w:cs="Times New Roman"/>
          <w:sz w:val="28"/>
          <w:szCs w:val="28"/>
          <w:lang w:eastAsia="ru-RU"/>
        </w:rPr>
        <w:t xml:space="preserve"> биологии </w:t>
      </w:r>
    </w:p>
    <w:p w14:paraId="57E761A9" w14:textId="65ABA80D" w:rsidR="003115F7" w:rsidRDefault="003115F7" w:rsidP="0051556B">
      <w:pPr>
        <w:tabs>
          <w:tab w:val="left" w:pos="5790"/>
        </w:tabs>
        <w:autoSpaceDE w:val="0"/>
        <w:autoSpaceDN w:val="0"/>
        <w:adjustRightInd w:val="0"/>
        <w:spacing w:line="360" w:lineRule="auto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  <w:r>
        <w:rPr>
          <w:rFonts w:ascii="Times New Roman" w:eastAsia="Droid Sans Fallback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proofErr w:type="spellStart"/>
      <w:r>
        <w:rPr>
          <w:rFonts w:ascii="Times New Roman" w:eastAsia="Droid Sans Fallback" w:hAnsi="Times New Roman" w:cs="Times New Roman"/>
          <w:sz w:val="28"/>
          <w:szCs w:val="28"/>
          <w:lang w:eastAsia="ru-RU"/>
        </w:rPr>
        <w:t>Джамалутдинова</w:t>
      </w:r>
      <w:proofErr w:type="spellEnd"/>
      <w:r>
        <w:rPr>
          <w:rFonts w:ascii="Times New Roman" w:eastAsia="Droid Sans Fallback" w:hAnsi="Times New Roman" w:cs="Times New Roman"/>
          <w:sz w:val="28"/>
          <w:szCs w:val="28"/>
          <w:lang w:eastAsia="ru-RU"/>
        </w:rPr>
        <w:t xml:space="preserve"> А.Д.</w:t>
      </w:r>
    </w:p>
    <w:p w14:paraId="2E7184F3" w14:textId="77777777" w:rsidR="003115F7" w:rsidRDefault="003115F7" w:rsidP="0051556B">
      <w:pPr>
        <w:tabs>
          <w:tab w:val="left" w:pos="5790"/>
        </w:tabs>
        <w:autoSpaceDE w:val="0"/>
        <w:autoSpaceDN w:val="0"/>
        <w:adjustRightInd w:val="0"/>
        <w:spacing w:line="360" w:lineRule="auto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</w:p>
    <w:p w14:paraId="0D02AFD1" w14:textId="77777777" w:rsidR="003115F7" w:rsidRDefault="003115F7" w:rsidP="0051556B">
      <w:pPr>
        <w:tabs>
          <w:tab w:val="left" w:pos="5790"/>
        </w:tabs>
        <w:autoSpaceDE w:val="0"/>
        <w:autoSpaceDN w:val="0"/>
        <w:adjustRightInd w:val="0"/>
        <w:spacing w:line="360" w:lineRule="auto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</w:p>
    <w:p w14:paraId="462C38D5" w14:textId="77777777" w:rsidR="003115F7" w:rsidRDefault="003115F7" w:rsidP="0051556B">
      <w:pPr>
        <w:tabs>
          <w:tab w:val="left" w:pos="5790"/>
        </w:tabs>
        <w:autoSpaceDE w:val="0"/>
        <w:autoSpaceDN w:val="0"/>
        <w:adjustRightInd w:val="0"/>
        <w:spacing w:line="360" w:lineRule="auto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</w:p>
    <w:p w14:paraId="24594E05" w14:textId="77777777" w:rsidR="003115F7" w:rsidRDefault="003115F7" w:rsidP="0051556B">
      <w:pPr>
        <w:tabs>
          <w:tab w:val="left" w:pos="5790"/>
        </w:tabs>
        <w:autoSpaceDE w:val="0"/>
        <w:autoSpaceDN w:val="0"/>
        <w:adjustRightInd w:val="0"/>
        <w:spacing w:line="360" w:lineRule="auto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</w:p>
    <w:p w14:paraId="1B56362D" w14:textId="77777777" w:rsidR="003115F7" w:rsidRDefault="003115F7" w:rsidP="0051556B">
      <w:pPr>
        <w:tabs>
          <w:tab w:val="left" w:pos="5790"/>
        </w:tabs>
        <w:autoSpaceDE w:val="0"/>
        <w:autoSpaceDN w:val="0"/>
        <w:adjustRightInd w:val="0"/>
        <w:spacing w:line="360" w:lineRule="auto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</w:p>
    <w:p w14:paraId="252E31E0" w14:textId="22CA8AE2" w:rsidR="003115F7" w:rsidRDefault="003115F7" w:rsidP="0051556B">
      <w:pPr>
        <w:tabs>
          <w:tab w:val="left" w:pos="5790"/>
        </w:tabs>
        <w:autoSpaceDE w:val="0"/>
        <w:autoSpaceDN w:val="0"/>
        <w:adjustRightInd w:val="0"/>
        <w:spacing w:line="360" w:lineRule="auto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  <w:r>
        <w:rPr>
          <w:rFonts w:ascii="Times New Roman" w:eastAsia="Droid Sans Fallback" w:hAnsi="Times New Roman" w:cs="Times New Roman"/>
          <w:sz w:val="28"/>
          <w:szCs w:val="28"/>
          <w:lang w:eastAsia="ru-RU"/>
        </w:rPr>
        <w:t xml:space="preserve">                                                           202</w:t>
      </w:r>
      <w:r w:rsidR="00D540D6">
        <w:rPr>
          <w:rFonts w:ascii="Times New Roman" w:eastAsia="Droid Sans Fallback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Droid Sans Fallback" w:hAnsi="Times New Roman" w:cs="Times New Roman"/>
          <w:sz w:val="28"/>
          <w:szCs w:val="28"/>
          <w:lang w:eastAsia="ru-RU"/>
        </w:rPr>
        <w:t>г.</w:t>
      </w:r>
    </w:p>
    <w:p w14:paraId="585C823A" w14:textId="791D711A" w:rsidR="0051556B" w:rsidRPr="0051556B" w:rsidRDefault="003115F7" w:rsidP="0051556B">
      <w:pPr>
        <w:tabs>
          <w:tab w:val="left" w:pos="5790"/>
        </w:tabs>
        <w:autoSpaceDE w:val="0"/>
        <w:autoSpaceDN w:val="0"/>
        <w:adjustRightInd w:val="0"/>
        <w:spacing w:line="360" w:lineRule="auto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  <w:r>
        <w:rPr>
          <w:rFonts w:ascii="Times New Roman" w:eastAsia="Droid Sans Fallback" w:hAnsi="Times New Roman" w:cs="Times New Roman"/>
          <w:sz w:val="28"/>
          <w:szCs w:val="28"/>
          <w:lang w:eastAsia="ru-RU"/>
        </w:rPr>
        <w:lastRenderedPageBreak/>
        <w:t xml:space="preserve">               </w:t>
      </w:r>
      <w:r w:rsidR="0051556B" w:rsidRPr="0051556B"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14:paraId="6FFCBD7D" w14:textId="232A1625" w:rsidR="0051556B" w:rsidRPr="0051556B" w:rsidRDefault="0051556B" w:rsidP="00B91ADF">
      <w:pPr>
        <w:tabs>
          <w:tab w:val="left" w:pos="57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Рабочая программа по биологии в 9 классе построена на основе </w:t>
      </w:r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Закона РФ «Об образовании» от 29.12.2013 №273-ФЗ;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«17» декабря 2010 г. № 1897;«Примерной программы основного общего образования. Биология. Естествознание– М.: Просвещение, 2010. Серия </w:t>
      </w:r>
      <w:proofErr w:type="gramStart"/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« Стандарты</w:t>
      </w:r>
      <w:proofErr w:type="gramEnd"/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второго поколения</w:t>
      </w:r>
      <w:r w:rsidR="00B91ADF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,</w:t>
      </w:r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программы авторского коллектива под руководством В.В. Пасечника (сборник «</w:t>
      </w:r>
      <w:proofErr w:type="spellStart"/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Биология.Рабочие</w:t>
      </w:r>
      <w:proofErr w:type="spellEnd"/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программы. 5-9 классы.» - М.: Дрофа, 2013.); Федерального перечня учебников, рекомендованных (допущенных) к использованию в образовательном процессе в </w:t>
      </w:r>
      <w:proofErr w:type="gramStart"/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образовательных  учреждениях</w:t>
      </w:r>
      <w:proofErr w:type="gramEnd"/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, реализующих программы общего образования на 2</w:t>
      </w:r>
      <w:r w:rsidR="003115F7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022-2023</w:t>
      </w:r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 xml:space="preserve"> учебный год.</w:t>
      </w:r>
    </w:p>
    <w:p w14:paraId="4DFE5D1E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  Содержательный статус программы – базовый. Она предназначена для реализации требований ФГОС второго поколения к условиям и результату образования обучающихся основной школы по биологии согласно учебному плану </w:t>
      </w:r>
      <w:r w:rsidR="00B91ADF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общеобразовательного учреждения.</w:t>
      </w:r>
    </w:p>
    <w:p w14:paraId="324739B7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Данная рабочая программа по биологии </w:t>
      </w:r>
      <w:bookmarkStart w:id="0" w:name="_Hlk116535719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– 9 класс «Введение в общую биологию» </w:t>
      </w:r>
      <w:bookmarkEnd w:id="0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построена на основе фундаментального ядра содержания основного общего образования, требований результатам освоения основной образовательной программы основного общего образования, требований к структуре основной образовательной программы, прописанной в Федеральном государственном образовательном стандарте основного общего образования, а также концепции духовно- нравственного развития и воспитания гражданина России. В ней учитываются основные идеи и положения программы развития и формирования универсальных учебных действий обучающихся для основного общего образования, соблюдается преемственность с программами начального образования. Рабочая программа соответствует авторской программе основного общего образования по биологии под руководством профессора В.В. Пасечника.</w:t>
      </w:r>
    </w:p>
    <w:p w14:paraId="717DF7F2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  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курса.</w:t>
      </w:r>
    </w:p>
    <w:p w14:paraId="089DF049" w14:textId="77777777" w:rsidR="0051556B" w:rsidRPr="00B91ADF" w:rsidRDefault="0051556B" w:rsidP="00B91ADF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sz w:val="24"/>
          <w:szCs w:val="24"/>
          <w:lang w:eastAsia="ru-RU"/>
        </w:rPr>
        <w:t>Цели реализации программы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  достижение обучающимися результатов изучения предмета в соответствии с требованиями, утвержденными ФГОС, освоение метапредметных понятий, универсальных учебных действий, создание условий для достижения личностных результатов основного общего образования. </w:t>
      </w:r>
    </w:p>
    <w:p w14:paraId="2E17CD41" w14:textId="77777777" w:rsidR="0051556B" w:rsidRPr="0051556B" w:rsidRDefault="0051556B" w:rsidP="008C575E">
      <w:pPr>
        <w:suppressAutoHyphens/>
        <w:autoSpaceDE w:val="0"/>
        <w:autoSpaceDN w:val="0"/>
        <w:adjustRightInd w:val="0"/>
        <w:spacing w:after="0"/>
        <w:ind w:firstLine="567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Изучение биологии направлено на достижение следующих целей:</w:t>
      </w:r>
    </w:p>
    <w:p w14:paraId="6229FAF2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 1)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формирование системы научных знаний о живой природе, закономерностях её </w:t>
      </w:r>
      <w:proofErr w:type="spell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развитияисторически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быстром сокращении биологического разнообразия в </w:t>
      </w:r>
      <w:proofErr w:type="gram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биосфере  в</w:t>
      </w:r>
      <w:proofErr w:type="gram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результате деятельности человека, для развития современных естественнонаучных представлений </w:t>
      </w:r>
      <w:proofErr w:type="spell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окартине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мира;</w:t>
      </w:r>
    </w:p>
    <w:p w14:paraId="7F8D08ED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 2)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14:paraId="609C6554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 3)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приобретение опыта использования методов биологической науки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14:paraId="6AE843D2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4)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</w:t>
      </w:r>
      <w:proofErr w:type="spell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необходимостидействий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по сохранению биоразнообразия и природных </w:t>
      </w:r>
      <w:proofErr w:type="spell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местообитанийвидов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растений и животных;</w:t>
      </w:r>
    </w:p>
    <w:p w14:paraId="6B7EB63D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lastRenderedPageBreak/>
        <w:t xml:space="preserve">   5)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формирование представлений о значении биологических наук в решении проблем необходимости рационального </w:t>
      </w:r>
      <w:proofErr w:type="spell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природопользованиязащиты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здоровья людей в условиях быстрого изменения экологического качества окружающей среды;</w:t>
      </w:r>
    </w:p>
    <w:p w14:paraId="7722322D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6)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14:paraId="75EBD777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Цели биологического образования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в основной школе формулируются на нескольких уровнях: </w:t>
      </w:r>
      <w:r w:rsidRPr="0051556B">
        <w:rPr>
          <w:rFonts w:ascii="Times New Roman" w:eastAsia="Droid Sans Fallback" w:hAnsi="Times New Roman" w:cs="Times New Roman"/>
          <w:b/>
          <w:bCs/>
          <w:i/>
          <w:sz w:val="24"/>
          <w:szCs w:val="24"/>
          <w:lang w:eastAsia="ru-RU"/>
        </w:rPr>
        <w:t>глобальном,</w:t>
      </w:r>
      <w:r w:rsidR="008C575E">
        <w:rPr>
          <w:rFonts w:ascii="Times New Roman" w:eastAsia="Droid Sans Fallback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51556B">
        <w:rPr>
          <w:rFonts w:ascii="Times New Roman" w:eastAsia="Droid Sans Fallback" w:hAnsi="Times New Roman" w:cs="Times New Roman"/>
          <w:b/>
          <w:bCs/>
          <w:i/>
          <w:sz w:val="24"/>
          <w:szCs w:val="24"/>
          <w:lang w:eastAsia="ru-RU"/>
        </w:rPr>
        <w:t>метапредметном, личностном и предметном</w:t>
      </w:r>
      <w:r w:rsidRPr="0051556B"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  <w:t>,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на уровне требований к результатам освоения содержания предметных программ.</w:t>
      </w:r>
    </w:p>
    <w:p w14:paraId="73B5D874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(объемы и способы получения информации порождают ряд особенностей развития современных подростков). Наиболее продуктивными с точки зрения решения задач развития подростка являются </w:t>
      </w:r>
      <w:proofErr w:type="spell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социоморальная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и интеллектуальная взрослость.</w:t>
      </w:r>
    </w:p>
    <w:p w14:paraId="223DCD75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Помимо этого, глобальные цели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14:paraId="37FFC9F6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 учетом вышеназванных подходов</w:t>
      </w: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 глобальными целями биологического образования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являются:</w:t>
      </w:r>
    </w:p>
    <w:p w14:paraId="6AF3AEA4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социализация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обучаемых, как вхождение в мир культуры и социальных отношений, обеспечивающее включение обучающихся в ту или иную группу или общность — носителя ее норм, ценностей, ориентаций, осваиваемых в процессе знакомства с миром живой природы:</w:t>
      </w:r>
    </w:p>
    <w:p w14:paraId="217FC656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приобщение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14:paraId="3DE8955A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Помимо этого, биологическое образование призвано обеспечить:</w:t>
      </w:r>
    </w:p>
    <w:p w14:paraId="1EB67BCF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ориентацию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14:paraId="59B86D12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развитие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14:paraId="133D2036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овладение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ключевыми компетентностями: учебно-познавательными, информационными, ценностно-смысловыми, коммуникативными;</w:t>
      </w:r>
    </w:p>
    <w:p w14:paraId="2B0974D6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формирование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14:paraId="24D3F895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426"/>
        <w:jc w:val="both"/>
        <w:rPr>
          <w:rFonts w:ascii="Times New Roman" w:eastAsia="Droid Sans Fallback" w:hAnsi="Times New Roman" w:cs="Times New Roman"/>
          <w:b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ab/>
      </w:r>
      <w:r w:rsidRPr="0051556B">
        <w:rPr>
          <w:rFonts w:ascii="Times New Roman" w:eastAsia="Droid Sans Fallback" w:hAnsi="Times New Roman" w:cs="Times New Roman"/>
          <w:b/>
          <w:sz w:val="24"/>
          <w:szCs w:val="24"/>
          <w:lang w:eastAsia="ru-RU"/>
        </w:rPr>
        <w:t>Задачи:</w:t>
      </w:r>
    </w:p>
    <w:p w14:paraId="72F42080" w14:textId="77777777" w:rsidR="0051556B" w:rsidRPr="0051556B" w:rsidRDefault="0051556B" w:rsidP="005155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00" w:after="100" w:line="240" w:lineRule="auto"/>
        <w:ind w:firstLine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обеспечение в процессе изучения биологии условий для достижения планируемых результатов;</w:t>
      </w:r>
    </w:p>
    <w:p w14:paraId="1A8FCD6E" w14:textId="77777777" w:rsidR="0051556B" w:rsidRPr="0051556B" w:rsidRDefault="0051556B" w:rsidP="005155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00" w:after="100" w:line="240" w:lineRule="auto"/>
        <w:ind w:firstLine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создание в процессе изучения предмета условий для развития личности, способностей, удовлетворения познавательных интересов, самореализации обучающихся, в том числе одаренных;</w:t>
      </w:r>
    </w:p>
    <w:p w14:paraId="19C8C36A" w14:textId="77777777" w:rsidR="0051556B" w:rsidRPr="0051556B" w:rsidRDefault="0051556B" w:rsidP="005155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00" w:after="100" w:line="240" w:lineRule="auto"/>
        <w:ind w:firstLine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создание в процессе изучения </w:t>
      </w:r>
      <w:proofErr w:type="gram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предмета  условий</w:t>
      </w:r>
      <w:proofErr w:type="gram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для формирования ценностей обучающихся, основ их гражданской идентичности и социально -  профессиональных ориентаций;</w:t>
      </w:r>
    </w:p>
    <w:p w14:paraId="45FD73CD" w14:textId="77777777" w:rsidR="0051556B" w:rsidRPr="0051556B" w:rsidRDefault="0051556B" w:rsidP="005155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00" w:after="100" w:line="240" w:lineRule="auto"/>
        <w:ind w:firstLine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включение обучающихся в процессы преобразования социальной среды, формирование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lastRenderedPageBreak/>
        <w:t>у них лидерских качеств, опыта социальной деятельности, реализации социальных проектов и программ;</w:t>
      </w:r>
    </w:p>
    <w:p w14:paraId="27506574" w14:textId="77777777" w:rsidR="0051556B" w:rsidRPr="0051556B" w:rsidRDefault="0051556B" w:rsidP="005155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00" w:after="100" w:line="240" w:lineRule="auto"/>
        <w:ind w:firstLine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создание в процессе изучения предмета условий для формирования у обучающихся навыков здорового и безопасного для человека и окружающей его среды образа жизни;</w:t>
      </w:r>
    </w:p>
    <w:p w14:paraId="5250CEC8" w14:textId="77777777" w:rsidR="0051556B" w:rsidRPr="0051556B" w:rsidRDefault="0051556B" w:rsidP="005155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00" w:after="100" w:line="240" w:lineRule="auto"/>
        <w:ind w:firstLine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создание в процессе изучения предмета условий для формирования у обучающихся опыта самостоятельной учебной деятельности;</w:t>
      </w:r>
    </w:p>
    <w:p w14:paraId="0119BEFA" w14:textId="77777777" w:rsidR="0051556B" w:rsidRPr="0051556B" w:rsidRDefault="0051556B" w:rsidP="005155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00" w:after="100" w:line="240" w:lineRule="auto"/>
        <w:ind w:firstLine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знакомство обучающихся с методами научного познания и методами исследования объектов и явлений природы;</w:t>
      </w:r>
    </w:p>
    <w:p w14:paraId="53C03B03" w14:textId="77777777" w:rsidR="0051556B" w:rsidRPr="0051556B" w:rsidRDefault="0051556B" w:rsidP="005155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00" w:after="100" w:line="240" w:lineRule="auto"/>
        <w:ind w:firstLine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Формирование у обучающихся умений наблюдать природные явления и выполнять опыты, лабораторные работы и экспериментальные исследования;</w:t>
      </w:r>
    </w:p>
    <w:p w14:paraId="10A4B2CB" w14:textId="77777777" w:rsidR="0051556B" w:rsidRPr="0051556B" w:rsidRDefault="0051556B" w:rsidP="005155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00" w:after="100" w:line="240" w:lineRule="auto"/>
        <w:ind w:firstLine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овладение обучающихся такими общенаучными понятиями, как природное явление, </w:t>
      </w:r>
      <w:proofErr w:type="spell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эмперически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установленный факт, проблема, гипотеза, теоретический вывод, результат экспериментальной проверки;</w:t>
      </w:r>
    </w:p>
    <w:p w14:paraId="196BC661" w14:textId="77777777" w:rsidR="0051556B" w:rsidRPr="0051556B" w:rsidRDefault="0051556B" w:rsidP="0051556B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before="100" w:after="100" w:line="240" w:lineRule="auto"/>
        <w:ind w:firstLine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понимание обучающимися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 </w:t>
      </w:r>
    </w:p>
    <w:p w14:paraId="56A6264B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center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Ценностные ориентиры содержания учебного предмета.</w:t>
      </w:r>
    </w:p>
    <w:p w14:paraId="3F17E7C8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В качестве </w:t>
      </w: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ценностных ориентиров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биологического образования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14:paraId="1323CA03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Основу познавательных ценностей составляют научные знания и научные методы познания. Познавательные ценностные ориентации, формируемые в процессе изучения биологии, проявляются в признании:</w:t>
      </w:r>
    </w:p>
    <w:p w14:paraId="5F098D36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ценности научного знания, его практической значимости, достоверности;</w:t>
      </w:r>
    </w:p>
    <w:p w14:paraId="0C7B2C55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ценности биологических методов исследования живой и неживой природы;</w:t>
      </w:r>
    </w:p>
    <w:p w14:paraId="6C6078F1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понимании сложности и противоречивости самого процесса познания.</w:t>
      </w:r>
    </w:p>
    <w:p w14:paraId="4C0C9B01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Развитие познавательных ценностных ориентаций содержания курса биологии позволяет сформировать:</w:t>
      </w:r>
    </w:p>
    <w:p w14:paraId="1AA34D1B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уважительное отношение к созидательной, творческой деятельности;</w:t>
      </w:r>
    </w:p>
    <w:p w14:paraId="05D1D330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понимание необходимости здорового образа жизни;</w:t>
      </w:r>
    </w:p>
    <w:p w14:paraId="5D9F8BC3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осознание необходимости соблюдать гигиенические правила и нормы;</w:t>
      </w:r>
    </w:p>
    <w:p w14:paraId="4CC1A1F0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сознательный выбор будущей профессиональной деятельности.</w:t>
      </w:r>
    </w:p>
    <w:p w14:paraId="3B6E55D2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Курс биологии обладает возможностями для формирования коммуникативных ценностей, основу которых составляют процесс общения и грамотная речь. Коммуникативные ценностные ориентации курса способствуют:</w:t>
      </w:r>
    </w:p>
    <w:p w14:paraId="12DF26C5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правильному использованию биологической терминологии и символики;</w:t>
      </w:r>
    </w:p>
    <w:p w14:paraId="15DF0000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развитию потребности вести диалог, выслушивать мнение оппонента, участвовать в дискуссии;</w:t>
      </w:r>
    </w:p>
    <w:p w14:paraId="270FCED4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•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    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развитию способности открыто выражать и аргументированно отстаивать свою точку зрения.</w:t>
      </w:r>
    </w:p>
    <w:p w14:paraId="247E51CA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Курс биологии в наибольшей мере, по сравнению с другими школьными курсами, направлен на формирование нравственных ценностей — ценности жизни во всех ее проявлениях, включая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lastRenderedPageBreak/>
        <w:t>понимание самоценности, уникальности и неповторимости всех живых объектов, в том числе и человека.</w:t>
      </w:r>
    </w:p>
    <w:p w14:paraId="1D1483C2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Ценностные ориентации, формируемые в курсе биологии в сфере эстетических ценностей, предполагают воспитание у учащихся способности к восприятию и </w:t>
      </w:r>
      <w:proofErr w:type="gram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преобразованию  живой</w:t>
      </w:r>
      <w:proofErr w:type="gram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природы по законам красоты, гармонии; эстетического отношения к объектам живой природы.</w:t>
      </w:r>
    </w:p>
    <w:p w14:paraId="370F66FE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Все </w:t>
      </w:r>
      <w:proofErr w:type="gram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выше обозначенные</w:t>
      </w:r>
      <w:proofErr w:type="gram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ценности и ценностные ориентации составляют в совокупности основу для формирования ценностного отношения к природе, обществу, человеку в контексте общечеловеческих ценностей истины, добра и красоты.</w:t>
      </w:r>
    </w:p>
    <w:p w14:paraId="64EEFCFB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   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и метапредметных связей. В основу положено взаимодействие научного, гуманистического, аксиологического, культурологического, личностно - деятельностного, историко-проблемного, интегративного, компетентностного подходов.</w:t>
      </w:r>
    </w:p>
    <w:p w14:paraId="3F6C19CD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   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</w:t>
      </w:r>
    </w:p>
    <w:p w14:paraId="3126A78A" w14:textId="77777777" w:rsidR="0051556B" w:rsidRPr="0051556B" w:rsidRDefault="0051556B" w:rsidP="0051556B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 д.</w:t>
      </w:r>
    </w:p>
    <w:p w14:paraId="32F61959" w14:textId="77777777" w:rsidR="0051556B" w:rsidRPr="00B91ADF" w:rsidRDefault="0051556B" w:rsidP="00B91ADF">
      <w:pPr>
        <w:autoSpaceDE w:val="0"/>
        <w:autoSpaceDN w:val="0"/>
        <w:adjustRightInd w:val="0"/>
        <w:spacing w:before="100" w:after="100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  Предлагаемая рабочая программа реализуется в учебниках биологии и учебно-методических пособиях, созданных коллективом авторов под руководством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В. В. Пасечника.</w:t>
      </w:r>
    </w:p>
    <w:p w14:paraId="2637385C" w14:textId="77777777" w:rsidR="0051556B" w:rsidRPr="008C575E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center"/>
        <w:rPr>
          <w:rFonts w:ascii="Times New Roman" w:eastAsia="Droid Sans Fallback" w:hAnsi="Times New Roman" w:cs="Times New Roman"/>
          <w:sz w:val="28"/>
          <w:szCs w:val="28"/>
          <w:lang w:eastAsia="ru-RU"/>
        </w:rPr>
      </w:pPr>
      <w:r w:rsidRPr="008C575E"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предмета.</w:t>
      </w:r>
    </w:p>
    <w:p w14:paraId="2F79F0C6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Учебное содержание курса биологии включает:</w:t>
      </w:r>
    </w:p>
    <w:p w14:paraId="74169D1D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Введение в общую биологию, 70 ч, 2 ч в неделю (9 класс).</w:t>
      </w:r>
    </w:p>
    <w:p w14:paraId="229662CA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учащихся. Оно предполагает последовательное формирование и развитие основополагающих биологических понятий в 9 классе.</w:t>
      </w:r>
    </w:p>
    <w:p w14:paraId="7E589F98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   В </w:t>
      </w: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9 классе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обобщаются знания о жизни и уровнях её организации, раскрываются мировоззренческие вопросы о происхождении и развитии жизни на Земле, обобщаются и углубляются понятия об эволюционном развитии организмов. Учащиеся получают знания основ цитологии, генетики, селекции, теории эволюции. 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14:paraId="28EF7D9C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lastRenderedPageBreak/>
        <w:t>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14:paraId="06B29906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Всё это даёт возможность направленно воздействовать на личность учащегося: тренировать память, развивать наблюдательность, мышление, обучать приёмам самостоятельной учебной деятельности, способствовать развитию любознательности и интереса к предмету.</w:t>
      </w:r>
    </w:p>
    <w:p w14:paraId="0CA53C5F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center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плане.</w:t>
      </w:r>
    </w:p>
    <w:p w14:paraId="3A09BD0A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Курсу биологии на ступени основного общего образования предшествует курс окружающего мира, включающий интегрированные сведения из курсов физики, химии, биологии, астрономии, географии. По отношению к курсу биологии данный курс является пропедевтическим, в ходе освоения его содержания у учащихся формируются элементарные представления о растениях, животных, грибах и бактериях, их многообразии, роли в природе и жизни человека.</w:t>
      </w:r>
    </w:p>
    <w:p w14:paraId="22A5E8C6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Помимо этого, в курсе окружающего мира рассматривается ряд понятий, интегративных по своей сущности и значимых для последующего изучения систематического курса биологии: тела и вещества, неорганические и органические вещества, агрегатные состояния вещества, испарение, почва и др. Опираясь на эти понятия, учитель биологии может более полно и точно с научной точки зрения раскрывать физико-химические основы биологических процессов и явлений, изучаемых в основной школе (питание, дыхание, обмен веществ).</w:t>
      </w:r>
    </w:p>
    <w:p w14:paraId="51DFB9FD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В свою очередь, содержание курса биологии в основной школе, включающее сведения о многообразии организмов, биологической природе и социальной сущности человека, служит основой для изучения общих биологических закономерностей, теорий, законов, гипотез в старшей школе, где особое значение приобретают мировоззренческие, теоретические понятия.</w:t>
      </w:r>
    </w:p>
    <w:p w14:paraId="0EEEF262" w14:textId="77777777" w:rsidR="0051556B" w:rsidRPr="0051556B" w:rsidRDefault="0051556B" w:rsidP="0051556B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u w:val="single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Рабочая программа по биологии для основного общего образования составлена из расчета часов, указанных в базисном учебном плане, с учетом 30% времени, отводимого на вариативную часть программы, содержание которой формируется авторами рабочих программ. </w:t>
      </w:r>
    </w:p>
    <w:p w14:paraId="7FD55A69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color w:val="F0A22E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color w:val="4E3B30"/>
          <w:sz w:val="24"/>
          <w:szCs w:val="24"/>
          <w:lang w:eastAsia="ru-RU"/>
        </w:rPr>
        <w:t xml:space="preserve">   В соответствии с требованиями Федерального государственного образовательного стандарта на обязательное изучение </w:t>
      </w:r>
      <w:proofErr w:type="gramStart"/>
      <w:r w:rsidRPr="0051556B">
        <w:rPr>
          <w:rFonts w:ascii="Times New Roman" w:eastAsia="Droid Sans Fallback" w:hAnsi="Times New Roman" w:cs="Times New Roman"/>
          <w:color w:val="4E3B30"/>
          <w:sz w:val="24"/>
          <w:szCs w:val="24"/>
          <w:lang w:eastAsia="ru-RU"/>
        </w:rPr>
        <w:t>биологии  в</w:t>
      </w:r>
      <w:proofErr w:type="gramEnd"/>
      <w:r w:rsidRPr="0051556B">
        <w:rPr>
          <w:rFonts w:ascii="Times New Roman" w:eastAsia="Droid Sans Fallback" w:hAnsi="Times New Roman" w:cs="Times New Roman"/>
          <w:color w:val="4E3B30"/>
          <w:sz w:val="24"/>
          <w:szCs w:val="24"/>
          <w:lang w:eastAsia="ru-RU"/>
        </w:rPr>
        <w:t xml:space="preserve"> 9 класс отводится 70 часов, 2 часа в  неделю.   </w:t>
      </w:r>
    </w:p>
    <w:p w14:paraId="36FA72EB" w14:textId="77777777" w:rsidR="0051556B" w:rsidRPr="00B91ADF" w:rsidRDefault="0051556B" w:rsidP="00B91ADF">
      <w:pPr>
        <w:autoSpaceDE w:val="0"/>
        <w:autoSpaceDN w:val="0"/>
        <w:adjustRightInd w:val="0"/>
        <w:spacing w:before="100" w:after="10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Таким образом, содержание курса в основной школе представляет собой важное неотъемлемое звено в системе непрерывного биологического образования, являющееся основой для последующей уровневой и профильной дифференциации.</w:t>
      </w:r>
    </w:p>
    <w:p w14:paraId="4117761E" w14:textId="77777777" w:rsidR="0051556B" w:rsidRPr="0051556B" w:rsidRDefault="0051556B" w:rsidP="00B91ADF">
      <w:pPr>
        <w:autoSpaceDE w:val="0"/>
        <w:autoSpaceDN w:val="0"/>
        <w:adjustRightInd w:val="0"/>
        <w:spacing w:before="106" w:after="0" w:line="240" w:lineRule="auto"/>
        <w:ind w:firstLine="567"/>
        <w:jc w:val="center"/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  <w:t xml:space="preserve">Личностные, метапредметные и предметные результаты </w:t>
      </w:r>
      <w:proofErr w:type="gramStart"/>
      <w:r w:rsidRPr="0051556B"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  <w:t>освоения  учебного</w:t>
      </w:r>
      <w:proofErr w:type="gramEnd"/>
      <w:r w:rsidRPr="0051556B"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  <w:t xml:space="preserve"> предмета.</w:t>
      </w:r>
    </w:p>
    <w:p w14:paraId="3C1B2115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личностных результатов:</w:t>
      </w:r>
    </w:p>
    <w:p w14:paraId="77D107B4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1) знание основных принципов и правил отношения к живой природе, основ здорового образа жизни и </w:t>
      </w:r>
      <w:proofErr w:type="spell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технологий;</w:t>
      </w:r>
    </w:p>
    <w:p w14:paraId="292185DE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2)  реализация установок здорового образа жизни;</w:t>
      </w:r>
    </w:p>
    <w:p w14:paraId="06196AB2" w14:textId="77777777" w:rsidR="0051556B" w:rsidRPr="0051556B" w:rsidRDefault="0051556B" w:rsidP="00B91AD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3) сформированность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14:paraId="181EE85D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Метапредметными результатами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освоения выпускниками основной школы программы по биологии являются:</w:t>
      </w:r>
    </w:p>
    <w:p w14:paraId="74C4E603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14:paraId="40B90411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2) умения работать с разными источниками биологической информации: находить биологическую   информацию   в   различных источниках (тексте учебника, научно-популярной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lastRenderedPageBreak/>
        <w:t>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14:paraId="14DDC723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14:paraId="1B2D3DB8" w14:textId="77777777" w:rsidR="0051556B" w:rsidRPr="0051556B" w:rsidRDefault="0051556B" w:rsidP="0051556B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</w:t>
      </w:r>
    </w:p>
    <w:p w14:paraId="31A57192" w14:textId="77777777" w:rsidR="0051556B" w:rsidRPr="0051556B" w:rsidRDefault="0051556B" w:rsidP="00B91AD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свою точку зрения, отстаивать свою позицию.</w:t>
      </w:r>
    </w:p>
    <w:p w14:paraId="3302AA95" w14:textId="77777777" w:rsidR="0051556B" w:rsidRPr="00B91ADF" w:rsidRDefault="0051556B" w:rsidP="00B91AD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Предметными результатами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освоения выпускниками основной школы программы по биологии являются:</w:t>
      </w:r>
    </w:p>
    <w:p w14:paraId="0856E6FB" w14:textId="77777777" w:rsidR="0051556B" w:rsidRPr="0051556B" w:rsidRDefault="0051556B" w:rsidP="0051556B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</w:p>
    <w:p w14:paraId="08E7DE4A" w14:textId="77777777" w:rsidR="0051556B" w:rsidRPr="0051556B" w:rsidRDefault="0051556B" w:rsidP="0051556B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14:paraId="42476BB7" w14:textId="77777777" w:rsidR="0051556B" w:rsidRPr="0051556B" w:rsidRDefault="0051556B" w:rsidP="0051556B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классификация — определение принадлежности биологических объектов к определенной систематической группе;</w:t>
      </w:r>
    </w:p>
    <w:p w14:paraId="48FC131D" w14:textId="77777777" w:rsidR="0051556B" w:rsidRPr="0051556B" w:rsidRDefault="0051556B" w:rsidP="0051556B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14:paraId="09760BE4" w14:textId="77777777" w:rsidR="0051556B" w:rsidRPr="0051556B" w:rsidRDefault="0051556B" w:rsidP="0051556B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животных, съедобных и ядовитых грибов, опасных для человека растений и животных;</w:t>
      </w:r>
    </w:p>
    <w:p w14:paraId="10B2E0D4" w14:textId="77777777" w:rsidR="0051556B" w:rsidRPr="0051556B" w:rsidRDefault="0051556B" w:rsidP="0051556B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сравнение биологических объектов и процессов, умение делать выводы и умозаключения на основе сравнения;</w:t>
      </w:r>
    </w:p>
    <w:p w14:paraId="3967E4EE" w14:textId="77777777" w:rsidR="0051556B" w:rsidRPr="0051556B" w:rsidRDefault="0051556B" w:rsidP="0051556B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14:paraId="61C655FA" w14:textId="77777777" w:rsidR="00F020B1" w:rsidRPr="00B91ADF" w:rsidRDefault="0051556B" w:rsidP="00B91ADF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</w:t>
      </w:r>
      <w:r w:rsidR="00B91ADF">
        <w:rPr>
          <w:rFonts w:ascii="Times New Roman" w:eastAsia="Droid Sans Fallback" w:hAnsi="Times New Roman" w:cs="Times New Roman"/>
          <w:sz w:val="24"/>
          <w:szCs w:val="24"/>
          <w:lang w:eastAsia="ru-RU"/>
        </w:rPr>
        <w:t>яснение их результатов</w:t>
      </w:r>
    </w:p>
    <w:p w14:paraId="10DD37A8" w14:textId="77777777" w:rsidR="00F020B1" w:rsidRDefault="00F020B1" w:rsidP="0051556B">
      <w:pPr>
        <w:autoSpaceDE w:val="0"/>
        <w:autoSpaceDN w:val="0"/>
        <w:adjustRightInd w:val="0"/>
        <w:spacing w:after="0" w:line="226" w:lineRule="atLeast"/>
        <w:jc w:val="center"/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</w:pPr>
    </w:p>
    <w:p w14:paraId="11ACE7B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jc w:val="center"/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  <w:t>Содержание учебного предмета</w:t>
      </w:r>
    </w:p>
    <w:p w14:paraId="314266D2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  <w:t>Биология. Введение в общую биологию</w:t>
      </w:r>
    </w:p>
    <w:p w14:paraId="5B6F4C1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  <w:t>9 класс</w:t>
      </w:r>
    </w:p>
    <w:p w14:paraId="57C82630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  <w:t>(70 часов, 2 часа в неделю)</w:t>
      </w:r>
    </w:p>
    <w:p w14:paraId="346DF2F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</w:p>
    <w:p w14:paraId="790F3E1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Введение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(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3 часа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)</w:t>
      </w:r>
    </w:p>
    <w:p w14:paraId="58CE711E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Биология наука о живой природе. Значение биологических знаний в современной жизни. Профессии, связанные с биологией. Методы исследования биологии. Понятие «жизнь». Современные научные представления о сущности жизни. Свойства живого. Уровни организации живой природы.</w:t>
      </w:r>
    </w:p>
    <w:p w14:paraId="02D6678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Демонстрация</w:t>
      </w:r>
    </w:p>
    <w:p w14:paraId="764ED23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Портреты ученых, внесших значительный вклад в развитие биологической науки.</w:t>
      </w:r>
    </w:p>
    <w:p w14:paraId="48E3E4A5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</w:p>
    <w:p w14:paraId="69C77C2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lastRenderedPageBreak/>
        <w:t>Учащиеся должны знать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24F31227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свойства живого; </w:t>
      </w:r>
    </w:p>
    <w:p w14:paraId="1C0C332B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методы исследования биологии;</w:t>
      </w:r>
    </w:p>
    <w:p w14:paraId="1B13B9A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значение биологических знаний в современной жизни.</w:t>
      </w:r>
    </w:p>
    <w:p w14:paraId="5EC65558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иметь представление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79C4FFB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о биологии, как науке о живой природе; </w:t>
      </w:r>
    </w:p>
    <w:p w14:paraId="1592D4CB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профессиях, связанных с биологией;</w:t>
      </w:r>
    </w:p>
    <w:p w14:paraId="3CFA23F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об уровневой организации живой природы.</w:t>
      </w:r>
    </w:p>
    <w:p w14:paraId="6342D215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</w:p>
    <w:p w14:paraId="15826C8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Раздел 1: УРОВНИ ОРГАНИЗАЦИИ ЖИВОЙ ПРИРОДЫ </w:t>
      </w:r>
      <w:r w:rsidRPr="0051556B">
        <w:rPr>
          <w:rFonts w:ascii="Times New Roman" w:eastAsia="Droid Sans Fallback" w:hAnsi="Times New Roman" w:cs="Times New Roman"/>
          <w:bCs/>
          <w:i/>
          <w:sz w:val="24"/>
          <w:szCs w:val="24"/>
          <w:lang w:eastAsia="ru-RU"/>
        </w:rPr>
        <w:t>(53 часа)</w:t>
      </w:r>
    </w:p>
    <w:p w14:paraId="478A95BE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Молекулярный уровень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(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9 часов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)</w:t>
      </w:r>
    </w:p>
    <w:p w14:paraId="2A9F68ED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</w:r>
    </w:p>
    <w:p w14:paraId="408909D7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Демонстрация</w:t>
      </w:r>
    </w:p>
    <w:p w14:paraId="644B4A5B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Схемы строения молекул химических соединений, относящихся к основным группам органических веществ.</w:t>
      </w:r>
    </w:p>
    <w:p w14:paraId="37706950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Лабораторная работа №1</w:t>
      </w:r>
    </w:p>
    <w:p w14:paraId="6E84FD3F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Расщепление пероксида водорода ферментом каталазой.</w:t>
      </w:r>
    </w:p>
    <w:p w14:paraId="7EF45C42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:</w:t>
      </w:r>
    </w:p>
    <w:p w14:paraId="7F84524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125542D7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знать состав, строение и функции органических веществ, входящих в состав живого;</w:t>
      </w:r>
    </w:p>
    <w:p w14:paraId="6BF1EBD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иметь первоначальные систематизированные представления о молекулярном уровне организации живого, о вирусах как неклеточных формах жизни;</w:t>
      </w:r>
    </w:p>
    <w:p w14:paraId="3AF2CBF0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получить опыт использования методов биологической науки и проведения несложных биологических экспериментов для изучения свойств органических веществ и функций ферментов как биологических катализаторов.</w:t>
      </w:r>
    </w:p>
    <w:p w14:paraId="0F868ED5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Клеточный уровень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(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15 часов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)</w:t>
      </w:r>
    </w:p>
    <w:p w14:paraId="3822304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Общая характеристика клеточного уровня организации живого. Клетка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 основа жизнедеятельности клетки. Энергетический обмен в клетке клетки. Аэробное и анаэробное дыхание. Рост, развитие и жизненный цикл клеток. Общие понятия о делении клетки (митоз, мейоз). Автотрофы, гетеротрофы.</w:t>
      </w:r>
    </w:p>
    <w:p w14:paraId="12A32F1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Демонстрация</w:t>
      </w:r>
    </w:p>
    <w:p w14:paraId="1953807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Моделей-аппликаций, иллюстрирующих </w:t>
      </w:r>
      <w:proofErr w:type="gram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строение  клетки</w:t>
      </w:r>
      <w:proofErr w:type="gram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, деление клетки, синтез белка; микропрепаратов клеток растений и животных. </w:t>
      </w:r>
    </w:p>
    <w:p w14:paraId="33753F83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Лабораторная работа №2</w:t>
      </w:r>
    </w:p>
    <w:p w14:paraId="341240FC" w14:textId="77777777" w:rsidR="0051556B" w:rsidRPr="00B91ADF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proofErr w:type="gram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Изучение  клеток</w:t>
      </w:r>
      <w:proofErr w:type="gram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растений и животных на готовых микропрепаратах и их описание.</w:t>
      </w:r>
    </w:p>
    <w:p w14:paraId="3B53C675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</w:p>
    <w:p w14:paraId="17F15837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 xml:space="preserve">Учащиеся </w:t>
      </w:r>
      <w:proofErr w:type="spellStart"/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должнызнать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20D1E410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основные методы изучения клетки;</w:t>
      </w:r>
    </w:p>
    <w:p w14:paraId="2F27087D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особенности строения клетки эукариот и прокариот;</w:t>
      </w:r>
    </w:p>
    <w:p w14:paraId="077D729D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функции органоидов клетки;</w:t>
      </w:r>
    </w:p>
    <w:p w14:paraId="72A2A44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основные положения клеточной теории;</w:t>
      </w:r>
    </w:p>
    <w:p w14:paraId="648567A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химический состав клетки.</w:t>
      </w:r>
    </w:p>
    <w:p w14:paraId="6CE63121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иметь представление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55F7B96C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клеточном уровне организации живого;</w:t>
      </w:r>
    </w:p>
    <w:p w14:paraId="1B913695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клетке как структурной и функциональной единице жизни;</w:t>
      </w:r>
    </w:p>
    <w:p w14:paraId="2CE7BD82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об обмене веществ и превращение энергии как основе жизнедеятельности клетки;</w:t>
      </w:r>
    </w:p>
    <w:p w14:paraId="515DF3B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росте, развитии и жизненном цикле клеток;</w:t>
      </w:r>
    </w:p>
    <w:p w14:paraId="1C5BF5B2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об особенностях митотического деления клетки. </w:t>
      </w:r>
    </w:p>
    <w:p w14:paraId="0EED8050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получить опыт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48603DF3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lastRenderedPageBreak/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использования методов биологической науки и проведения несложных биологических экспериментов для изучения клеток живых организмов.</w:t>
      </w:r>
    </w:p>
    <w:p w14:paraId="2F3578A8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Организменный уровень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(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14 часов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)</w:t>
      </w:r>
    </w:p>
    <w:p w14:paraId="316295A8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Бесполое и половое размножение организмов. Половые клетки. Оплодотворение. Индивидуальное развитие организмов. Биогенетический закон. Основные закономерности передачи наследственной информации. Генетическая непрерывность жизни. Закономерности изменчивости. Мутации, виды м</w:t>
      </w:r>
    </w:p>
    <w:p w14:paraId="2E141298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Демонстрация</w:t>
      </w:r>
    </w:p>
    <w:p w14:paraId="531A0C6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Таблиц, иллюстрирующих  виды бесполого и полового размножения, эмбрионального и постэмбрионального развития животных, сходство зародышей позвоночных животных; схемы митоза и мейоза, микропрепараты яйцеклетки и сперматозоида животных; модели – аппликации, иллюстрирующие законы наследственности, перекрест хромосом; способов размножения комнатных растений, их изменчивость; гербарные материалы, коллекции, муляжи гибридных, полиплоидных растений; портреты селекционеров, фотографии, иллюстрирующие результаты селекционной работы.</w:t>
      </w:r>
    </w:p>
    <w:p w14:paraId="295B0504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Практические работы</w:t>
      </w:r>
    </w:p>
    <w:p w14:paraId="23DC415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Cs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Cs/>
          <w:iCs/>
          <w:sz w:val="24"/>
          <w:szCs w:val="24"/>
          <w:lang w:eastAsia="ru-RU"/>
        </w:rPr>
        <w:t>№1. Решение генетических задач на наследование признаков при неполном доминировании.</w:t>
      </w:r>
    </w:p>
    <w:p w14:paraId="53C4A7F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Cs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Cs/>
          <w:iCs/>
          <w:sz w:val="24"/>
          <w:szCs w:val="24"/>
          <w:lang w:eastAsia="ru-RU"/>
        </w:rPr>
        <w:t xml:space="preserve">№2. Решение генетических задач на </w:t>
      </w:r>
      <w:proofErr w:type="spellStart"/>
      <w:r w:rsidRPr="0051556B">
        <w:rPr>
          <w:rFonts w:ascii="Times New Roman" w:eastAsia="Droid Sans Fallback" w:hAnsi="Times New Roman" w:cs="Times New Roman"/>
          <w:bCs/>
          <w:iCs/>
          <w:sz w:val="24"/>
          <w:szCs w:val="24"/>
          <w:lang w:eastAsia="ru-RU"/>
        </w:rPr>
        <w:t>дигибридное</w:t>
      </w:r>
      <w:proofErr w:type="spellEnd"/>
      <w:r w:rsidRPr="0051556B">
        <w:rPr>
          <w:rFonts w:ascii="Times New Roman" w:eastAsia="Droid Sans Fallback" w:hAnsi="Times New Roman" w:cs="Times New Roman"/>
          <w:bCs/>
          <w:iCs/>
          <w:sz w:val="24"/>
          <w:szCs w:val="24"/>
          <w:lang w:eastAsia="ru-RU"/>
        </w:rPr>
        <w:t xml:space="preserve"> скрещивание.</w:t>
      </w:r>
    </w:p>
    <w:p w14:paraId="3A6C690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Cs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Cs/>
          <w:iCs/>
          <w:sz w:val="24"/>
          <w:szCs w:val="24"/>
          <w:lang w:eastAsia="ru-RU"/>
        </w:rPr>
        <w:t xml:space="preserve">№3. Решение генетических задач на наследование признаков, сцепленных с полом. </w:t>
      </w:r>
    </w:p>
    <w:p w14:paraId="6C05F128" w14:textId="77777777" w:rsidR="0051556B" w:rsidRPr="00B91ADF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Cs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Cs/>
          <w:iCs/>
          <w:sz w:val="24"/>
          <w:szCs w:val="24"/>
          <w:lang w:eastAsia="ru-RU"/>
        </w:rPr>
        <w:t>№4. Выявление изменчивости организмов.</w:t>
      </w:r>
    </w:p>
    <w:p w14:paraId="3B016D8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</w:p>
    <w:p w14:paraId="40D4111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знать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22A05D8C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сущность биогенетического закона;</w:t>
      </w:r>
    </w:p>
    <w:p w14:paraId="7D31948E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основные закономерности передачи наследственной информации;</w:t>
      </w:r>
    </w:p>
    <w:p w14:paraId="721CFD7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закономерности изменчивости;</w:t>
      </w:r>
    </w:p>
    <w:p w14:paraId="5D350EC1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основные методы селекции растений, животных и микроорганизмов;</w:t>
      </w:r>
    </w:p>
    <w:p w14:paraId="5783EF6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особенности развития половых клеток.</w:t>
      </w:r>
    </w:p>
    <w:p w14:paraId="7B854FA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иметь представление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444EEF0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организменном уровне организации живого; </w:t>
      </w:r>
    </w:p>
    <w:p w14:paraId="23349C2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о мейозе; </w:t>
      </w:r>
    </w:p>
    <w:p w14:paraId="3457A8B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об особенностях индивидуального развития организмов;</w:t>
      </w:r>
    </w:p>
    <w:p w14:paraId="21F0237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об особенностях бесполого и полового размножения организмов; </w:t>
      </w:r>
    </w:p>
    <w:p w14:paraId="148D3B70" w14:textId="77777777" w:rsidR="0051556B" w:rsidRPr="00B91ADF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об оплодотворении и его биологической роли.</w:t>
      </w:r>
    </w:p>
    <w:p w14:paraId="092DFBCD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b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Популяционно-видовой уровень </w:t>
      </w:r>
      <w:r w:rsidRPr="0051556B">
        <w:rPr>
          <w:rFonts w:ascii="Times New Roman" w:eastAsia="Droid Sans Fallback" w:hAnsi="Times New Roman" w:cs="Times New Roman"/>
          <w:b/>
          <w:sz w:val="24"/>
          <w:szCs w:val="24"/>
          <w:lang w:eastAsia="ru-RU"/>
        </w:rPr>
        <w:t>(</w:t>
      </w:r>
      <w:r w:rsidRPr="0051556B">
        <w:rPr>
          <w:rFonts w:ascii="Times New Roman" w:eastAsia="Droid Sans Fallback" w:hAnsi="Times New Roman" w:cs="Times New Roman"/>
          <w:b/>
          <w:i/>
          <w:iCs/>
          <w:sz w:val="24"/>
          <w:szCs w:val="24"/>
          <w:lang w:eastAsia="ru-RU"/>
        </w:rPr>
        <w:t>3 часа</w:t>
      </w:r>
      <w:r w:rsidRPr="0051556B">
        <w:rPr>
          <w:rFonts w:ascii="Times New Roman" w:eastAsia="Droid Sans Fallback" w:hAnsi="Times New Roman" w:cs="Times New Roman"/>
          <w:b/>
          <w:sz w:val="24"/>
          <w:szCs w:val="24"/>
          <w:lang w:eastAsia="ru-RU"/>
        </w:rPr>
        <w:t>)</w:t>
      </w:r>
    </w:p>
    <w:p w14:paraId="44219F38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Вид. Критерии вида. Структура вида. Популяция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 форма существования вида. Демографические показатели. Биологическая классификация.</w:t>
      </w:r>
    </w:p>
    <w:p w14:paraId="58E60694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Демонстрация</w:t>
      </w:r>
    </w:p>
    <w:p w14:paraId="0B973070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Гербарии, коллекции, модели, муляжи, живые растения. </w:t>
      </w:r>
    </w:p>
    <w:p w14:paraId="4229F5E7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Лабораторная работа №3</w:t>
      </w:r>
    </w:p>
    <w:p w14:paraId="5ECB881E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Изучение морфологического критерия вида.</w:t>
      </w:r>
    </w:p>
    <w:p w14:paraId="4131C1A3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</w:p>
    <w:p w14:paraId="2CDE62C8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знать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6A8060F4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критерии вида и его популяционную структуру;</w:t>
      </w:r>
    </w:p>
    <w:p w14:paraId="5A1469B9" w14:textId="77777777" w:rsidR="0051556B" w:rsidRPr="0051556B" w:rsidRDefault="0051556B" w:rsidP="0051556B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26" w:lineRule="atLeast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приводить примеры видов животных и растений;</w:t>
      </w:r>
    </w:p>
    <w:p w14:paraId="5C28CC6D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иметь представление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243752DB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о популяционно-видовом уровне организации живого; </w:t>
      </w:r>
    </w:p>
    <w:p w14:paraId="79726C8E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виде и его структуре;</w:t>
      </w:r>
    </w:p>
    <w:p w14:paraId="35BB6AFD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происхождении видов;</w:t>
      </w:r>
    </w:p>
    <w:p w14:paraId="720438DC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популяции как форме существования вида;</w:t>
      </w:r>
    </w:p>
    <w:p w14:paraId="27063EAB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получить опыт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359EEB95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использования методов биологической науки и проведения несложных биологических экспериментов для изучения морфологического критерия видов.</w:t>
      </w:r>
    </w:p>
    <w:p w14:paraId="2CC07538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jc w:val="center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Экосистемный уровень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(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6часов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)</w:t>
      </w:r>
    </w:p>
    <w:p w14:paraId="6E5DA0C2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Сообщество, экосистема, биогеоценоз. Состав и структура сообщества. Цепи питания. Трофический уровень. Потоки вещества и энергии в экосистеме. Продуктивность сообщества. Саморазвитие экосистемы. Экологическая сукцессия. Значение сукцессий.</w:t>
      </w:r>
    </w:p>
    <w:p w14:paraId="18ED3441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Демонстрация</w:t>
      </w:r>
    </w:p>
    <w:p w14:paraId="5EFA6C2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Коллекций, иллюстрирующих экологические взаимосвязи в биогеоценозах; моделей экосистем.</w:t>
      </w:r>
    </w:p>
    <w:p w14:paraId="48147D32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Экскурсия №1</w:t>
      </w:r>
    </w:p>
    <w:p w14:paraId="5513BD41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Изучение и описание экосистем своей местности.</w:t>
      </w:r>
    </w:p>
    <w:p w14:paraId="71505B80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jc w:val="both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</w:p>
    <w:p w14:paraId="32D32521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знать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69441E8E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- взаимосвязь популяций в биогеоценозе;</w:t>
      </w:r>
    </w:p>
    <w:p w14:paraId="755516E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составе и структуре сообщества;</w:t>
      </w:r>
    </w:p>
    <w:p w14:paraId="5C5DB77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потоках вещества и энергии в экосистеме;</w:t>
      </w:r>
    </w:p>
    <w:p w14:paraId="125579E7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саморазвитии экосистем; </w:t>
      </w:r>
    </w:p>
    <w:p w14:paraId="74324292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иметь представление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4730C8F5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- о видовом разнообразии;</w:t>
      </w:r>
    </w:p>
    <w:p w14:paraId="359A4AD4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морфологической и пространственной структуре сообществ;</w:t>
      </w:r>
    </w:p>
    <w:p w14:paraId="7B35691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трофической структуре сообществ;</w:t>
      </w:r>
    </w:p>
    <w:p w14:paraId="4B0DEC3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пирамиде численности и биомассы;</w:t>
      </w:r>
    </w:p>
    <w:p w14:paraId="702C488E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продуктивности и плодородии экосистем;</w:t>
      </w:r>
    </w:p>
    <w:p w14:paraId="6DE86778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получить опыт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07D6586A" w14:textId="77777777" w:rsidR="0051556B" w:rsidRPr="00B91ADF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использования методов биологической науки и проведения несложных биологических экспериментов для изучения экологических взаимосвязей в биогеоценозах.</w:t>
      </w:r>
    </w:p>
    <w:p w14:paraId="450A8AB0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Биосферный уровень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(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6 часов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)</w:t>
      </w:r>
    </w:p>
    <w:p w14:paraId="407753E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Биосфера и ее структура, свойства, закономерности. Учение В.И. Вернадского о биосфере. Круговорот веществ и энергии в биосфере. Антропогенное воздействие на биосферу. Основы рационального природопользования. Экологические проблемы, их влияние на жизнь человека. Последствия деятельности человека в экосистемах.</w:t>
      </w:r>
    </w:p>
    <w:p w14:paraId="3CDAE08B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 xml:space="preserve">Демонстрация </w:t>
      </w:r>
    </w:p>
    <w:p w14:paraId="33E5189A" w14:textId="77777777" w:rsidR="0051556B" w:rsidRPr="00B91ADF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Таблиц, иллюстрирующих структуру биосферы; схем круговорота веществ в биосфере; схемы влияния хозяйственной деятельности человека на природу; модели-аппликации «Биосфера и человек»; карта заповедников России.</w:t>
      </w:r>
    </w:p>
    <w:p w14:paraId="76ED9931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</w:p>
    <w:p w14:paraId="141AF76C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знать:</w:t>
      </w:r>
    </w:p>
    <w:p w14:paraId="69929F35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  <w:t>– о биосфере и об особенностях существования организмов в различных ее средах;</w:t>
      </w:r>
    </w:p>
    <w:p w14:paraId="38F29E34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left="284"/>
        <w:jc w:val="both"/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  <w:t xml:space="preserve"> - об основных видах </w:t>
      </w:r>
      <w:proofErr w:type="spellStart"/>
      <w:r w:rsidRPr="0051556B"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  <w:t>средообразующей</w:t>
      </w:r>
      <w:proofErr w:type="spellEnd"/>
      <w:r w:rsidRPr="0051556B"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  <w:t xml:space="preserve"> деятельности организмов и биогеохимических циклах;</w:t>
      </w:r>
    </w:p>
    <w:p w14:paraId="4EAC049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left="284"/>
        <w:jc w:val="both"/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  <w:t xml:space="preserve"> – об основных закономерностях эволюции биосферы;</w:t>
      </w:r>
    </w:p>
    <w:p w14:paraId="3838C43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left="284"/>
        <w:jc w:val="both"/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  <w:t xml:space="preserve"> - об особенностях антропогенного воздействия на биосферу;</w:t>
      </w:r>
    </w:p>
    <w:p w14:paraId="74CC1DA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left="284"/>
        <w:jc w:val="both"/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  <w:t xml:space="preserve"> – об основах рационального природопользования;</w:t>
      </w:r>
    </w:p>
    <w:p w14:paraId="559AD8A0" w14:textId="77777777" w:rsidR="0051556B" w:rsidRPr="00B91ADF" w:rsidRDefault="0051556B" w:rsidP="00B91ADF">
      <w:pPr>
        <w:autoSpaceDE w:val="0"/>
        <w:autoSpaceDN w:val="0"/>
        <w:adjustRightInd w:val="0"/>
        <w:spacing w:after="0" w:line="226" w:lineRule="atLeast"/>
        <w:ind w:left="284"/>
        <w:jc w:val="both"/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Cs/>
          <w:sz w:val="24"/>
          <w:szCs w:val="24"/>
          <w:lang w:eastAsia="ru-RU"/>
        </w:rPr>
        <w:t xml:space="preserve"> – об экологических кризисах;</w:t>
      </w:r>
    </w:p>
    <w:p w14:paraId="30755242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иметь представление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1FE1898B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биосферном уровне организации живого;</w:t>
      </w:r>
    </w:p>
    <w:p w14:paraId="2A664BA0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  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взаимосвязи живого и неживого в биосфере;</w:t>
      </w:r>
    </w:p>
    <w:p w14:paraId="31700075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круговороте веществ в биосфере;</w:t>
      </w:r>
    </w:p>
    <w:p w14:paraId="30CE5F5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– о значении биологических наук в решении проблем рационального </w:t>
      </w:r>
      <w:proofErr w:type="spell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природополь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-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ab/>
      </w:r>
      <w:proofErr w:type="spell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зования</w:t>
      </w:r>
      <w:proofErr w:type="spell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, защиты здоровья людей в условиях быстрого изменения экологическо-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ab/>
        <w:t>го качества окружающей среды;</w:t>
      </w:r>
    </w:p>
    <w:p w14:paraId="782CA0C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об эволюции биосферы;</w:t>
      </w:r>
    </w:p>
    <w:p w14:paraId="63223057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об экологических кризисах;</w:t>
      </w:r>
    </w:p>
    <w:p w14:paraId="31A55F4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среды.</w:t>
      </w:r>
    </w:p>
    <w:p w14:paraId="304539A7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 xml:space="preserve"> Учащиеся должны демонстрировать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6AC1961B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знание основ экологической грамотности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 оценивать последствия деятельности человека в природе и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осознавать необходимость действий по сохранению биоразнообразия и природных местообитаний видов растений и животных.</w:t>
      </w:r>
    </w:p>
    <w:p w14:paraId="1FA86CDE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</w:p>
    <w:p w14:paraId="1B653912" w14:textId="77777777" w:rsidR="0051556B" w:rsidRPr="0051556B" w:rsidRDefault="0051556B" w:rsidP="0051556B">
      <w:pPr>
        <w:tabs>
          <w:tab w:val="left" w:pos="4169"/>
        </w:tabs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Cs/>
          <w:kern w:val="3"/>
          <w:sz w:val="24"/>
          <w:szCs w:val="24"/>
          <w:lang w:eastAsia="zh-CN" w:bidi="hi-IN"/>
        </w:rPr>
        <w:lastRenderedPageBreak/>
        <w:t xml:space="preserve">Раздел 2: ЭВОЛЮЦИЯ ОРГАНИЧЕСКОГО МИРА </w:t>
      </w:r>
      <w:r w:rsidRPr="0051556B">
        <w:rPr>
          <w:rFonts w:ascii="Times New Roman" w:eastAsia="Droid Sans Fallback" w:hAnsi="Times New Roman" w:cs="Times New Roman"/>
          <w:bCs/>
          <w:i/>
          <w:iCs/>
          <w:kern w:val="3"/>
          <w:sz w:val="24"/>
          <w:szCs w:val="24"/>
          <w:lang w:eastAsia="zh-CN" w:bidi="hi-IN"/>
        </w:rPr>
        <w:t>(11 часов)</w:t>
      </w:r>
    </w:p>
    <w:p w14:paraId="154B38C4" w14:textId="77777777" w:rsidR="0051556B" w:rsidRPr="0051556B" w:rsidRDefault="0051556B" w:rsidP="0051556B">
      <w:pPr>
        <w:tabs>
          <w:tab w:val="left" w:pos="720"/>
        </w:tabs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sz w:val="24"/>
          <w:szCs w:val="24"/>
          <w:lang w:eastAsia="ru-RU"/>
        </w:rPr>
        <w:t xml:space="preserve">Основы учения об эволюции </w:t>
      </w:r>
      <w:r w:rsidRPr="0051556B"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  <w:t>(6 часов)</w:t>
      </w:r>
    </w:p>
    <w:p w14:paraId="01CD66C9" w14:textId="77777777" w:rsidR="0051556B" w:rsidRPr="0051556B" w:rsidRDefault="0051556B" w:rsidP="00B91ADF">
      <w:pPr>
        <w:tabs>
          <w:tab w:val="left" w:pos="720"/>
        </w:tabs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Развитие эволюционного учения. Работы Ч. Дарвина. Борьба за существование и естественный отбор. Формы естественного отбора. Приспособленность и ее относительность. Видообразование. Направления эволюции. Общие закономерности эволюции.</w:t>
      </w:r>
    </w:p>
    <w:p w14:paraId="3FECED9C" w14:textId="77777777" w:rsidR="0051556B" w:rsidRPr="0051556B" w:rsidRDefault="0051556B" w:rsidP="0051556B">
      <w:pPr>
        <w:tabs>
          <w:tab w:val="left" w:pos="720"/>
        </w:tabs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i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i/>
          <w:sz w:val="24"/>
          <w:szCs w:val="24"/>
          <w:lang w:eastAsia="ru-RU"/>
        </w:rPr>
        <w:t>Демонстрация</w:t>
      </w:r>
    </w:p>
    <w:p w14:paraId="7F64432D" w14:textId="77777777" w:rsidR="0051556B" w:rsidRPr="0051556B" w:rsidRDefault="0051556B" w:rsidP="0051556B">
      <w:pPr>
        <w:tabs>
          <w:tab w:val="left" w:pos="720"/>
        </w:tabs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Живых растений, гербариев и коллекций, иллюстрирующих изменчивость, наследственность, приспособленность организмов.</w:t>
      </w:r>
    </w:p>
    <w:p w14:paraId="44720D75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i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ab/>
      </w:r>
      <w:r w:rsidRPr="0051556B">
        <w:rPr>
          <w:rFonts w:ascii="Times New Roman" w:eastAsia="Droid Sans Fallback" w:hAnsi="Times New Roman" w:cs="Times New Roman"/>
          <w:b/>
          <w:i/>
          <w:sz w:val="24"/>
          <w:szCs w:val="24"/>
          <w:lang w:eastAsia="ru-RU"/>
        </w:rPr>
        <w:t>Предметные результаты</w:t>
      </w:r>
    </w:p>
    <w:p w14:paraId="667B21E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  <w:t>Учащиеся должны знать:</w:t>
      </w:r>
    </w:p>
    <w:p w14:paraId="1CD1C543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 основные положения теории эволюции;</w:t>
      </w:r>
    </w:p>
    <w:p w14:paraId="3689635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движущие силы эволюции;</w:t>
      </w:r>
    </w:p>
    <w:p w14:paraId="4FB5162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– формы изменчивости организмов;</w:t>
      </w:r>
    </w:p>
    <w:p w14:paraId="71201203" w14:textId="77777777" w:rsidR="0051556B" w:rsidRPr="00B91ADF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пути достижения биологического прогресса;</w:t>
      </w:r>
    </w:p>
    <w:p w14:paraId="765FE53D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  <w:t>Учащиеся должны иметь представление:</w:t>
      </w:r>
    </w:p>
    <w:p w14:paraId="57EA4195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развитии эволюционных представлений;</w:t>
      </w:r>
    </w:p>
    <w:p w14:paraId="50E2C4AC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механизмах видообразования;</w:t>
      </w:r>
    </w:p>
    <w:p w14:paraId="269FE8A1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макроэволюции и ее направлениях.</w:t>
      </w:r>
    </w:p>
    <w:p w14:paraId="5FAC42C6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b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sz w:val="24"/>
          <w:szCs w:val="24"/>
          <w:lang w:eastAsia="ru-RU"/>
        </w:rPr>
        <w:t xml:space="preserve"> Возникновение и развитие жизни на Земле </w:t>
      </w:r>
      <w:r w:rsidRPr="0051556B"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  <w:t>(5 часов)</w:t>
      </w:r>
    </w:p>
    <w:p w14:paraId="6E8AA169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Возникновение и развитие жизни. Взгляды, гипотезы и теории происхождения жизни. Краткая история развития органического мира. Место и роль человека в системе органического мира.</w:t>
      </w:r>
    </w:p>
    <w:p w14:paraId="575F202B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i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i/>
          <w:sz w:val="24"/>
          <w:szCs w:val="24"/>
          <w:lang w:eastAsia="ru-RU"/>
        </w:rPr>
        <w:t>Демонстрация</w:t>
      </w:r>
    </w:p>
    <w:p w14:paraId="77620887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Окаменелостей, отпечатков, скелетов позвоночных животных. Рисунки растений и     животных в разные периоды развития жизни.</w:t>
      </w:r>
    </w:p>
    <w:p w14:paraId="06EE2D5D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i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i/>
          <w:sz w:val="24"/>
          <w:szCs w:val="24"/>
          <w:lang w:eastAsia="ru-RU"/>
        </w:rPr>
        <w:t>Предметные результаты</w:t>
      </w:r>
    </w:p>
    <w:p w14:paraId="7A4F083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  <w:t>Учащиеся должны знать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44FC5352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 - основные гипотезы возникновения жизни на Земле;</w:t>
      </w:r>
    </w:p>
    <w:p w14:paraId="1F154323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– об эволюции взглядов на возникновение и развитие жизни;</w:t>
      </w:r>
    </w:p>
    <w:p w14:paraId="0DBD6119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основные этапы развития жизни на Земле;</w:t>
      </w:r>
    </w:p>
    <w:p w14:paraId="3542A538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Учащиеся должны иметь представление:</w:t>
      </w:r>
    </w:p>
    <w:p w14:paraId="58C92478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развитии представлений о происхождении жизни и современном состоянии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ab/>
        <w:t>проблемы;</w:t>
      </w:r>
    </w:p>
    <w:p w14:paraId="3788E23E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доказательствах эволюции;</w:t>
      </w:r>
    </w:p>
    <w:p w14:paraId="195C256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center"/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sz w:val="24"/>
          <w:szCs w:val="24"/>
          <w:lang w:eastAsia="ru-RU"/>
        </w:rPr>
        <w:t xml:space="preserve">Организм и среда </w:t>
      </w:r>
      <w:r w:rsidRPr="0051556B"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  <w:t>(1 час)</w:t>
      </w:r>
    </w:p>
    <w:p w14:paraId="7F141285" w14:textId="77777777" w:rsidR="0051556B" w:rsidRPr="0051556B" w:rsidRDefault="0051556B" w:rsidP="00B91ADF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Экологические факторы. Условия среды. Общие закономерности влияния экологических факторов на организмы. Экологические ресурсы. Адаптация организмов к различным условиям существования. Ритмы жизни. Межвидовые отношения организмов. Колебания численности организмов. Экологическая регуляция. Динамика популяций. Циклические колебания численности.</w:t>
      </w:r>
    </w:p>
    <w:p w14:paraId="40176F4E" w14:textId="77777777" w:rsidR="0051556B" w:rsidRPr="0051556B" w:rsidRDefault="0051556B" w:rsidP="0051556B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b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ab/>
      </w:r>
      <w:r w:rsidRPr="0051556B">
        <w:rPr>
          <w:rFonts w:ascii="Times New Roman" w:eastAsia="Droid Sans Fallback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14:paraId="5E15C7E5" w14:textId="77777777" w:rsidR="0051556B" w:rsidRPr="0051556B" w:rsidRDefault="0051556B" w:rsidP="0051556B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  <w:t>Учащиеся должны знать:</w:t>
      </w:r>
    </w:p>
    <w:p w14:paraId="04A27DC1" w14:textId="77777777" w:rsidR="0051556B" w:rsidRPr="0051556B" w:rsidRDefault="0051556B" w:rsidP="0051556B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понятие об экологических факторах;</w:t>
      </w:r>
    </w:p>
    <w:p w14:paraId="68BEF541" w14:textId="77777777" w:rsidR="0051556B" w:rsidRPr="0051556B" w:rsidRDefault="0051556B" w:rsidP="0051556B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понятие об экологических условиях и экологических ресурсах;</w:t>
      </w:r>
    </w:p>
    <w:p w14:paraId="00D3BBE6" w14:textId="77777777" w:rsidR="0051556B" w:rsidRPr="0051556B" w:rsidRDefault="0051556B" w:rsidP="0051556B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приспособленности организмов к среде обитания;</w:t>
      </w:r>
    </w:p>
    <w:p w14:paraId="55DC0EA4" w14:textId="77777777" w:rsidR="0051556B" w:rsidRPr="0051556B" w:rsidRDefault="0051556B" w:rsidP="0051556B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типах </w:t>
      </w:r>
      <w:proofErr w:type="gram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биотических  взаимоотношений</w:t>
      </w:r>
      <w:proofErr w:type="gram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и их роли в жизни видов;</w:t>
      </w:r>
    </w:p>
    <w:p w14:paraId="762A8A3C" w14:textId="77777777" w:rsidR="0051556B" w:rsidRPr="0051556B" w:rsidRDefault="0051556B" w:rsidP="00B91ADF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об экологической регуляции в природе;</w:t>
      </w:r>
    </w:p>
    <w:p w14:paraId="5906113D" w14:textId="77777777" w:rsidR="0051556B" w:rsidRPr="0051556B" w:rsidRDefault="0051556B" w:rsidP="0051556B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sz w:val="24"/>
          <w:szCs w:val="24"/>
          <w:lang w:eastAsia="ru-RU"/>
        </w:rPr>
        <w:t>Учащиеся должны иметь представление:</w:t>
      </w:r>
    </w:p>
    <w:p w14:paraId="58D02B4C" w14:textId="77777777" w:rsidR="0051556B" w:rsidRPr="0051556B" w:rsidRDefault="0051556B" w:rsidP="0051556B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толерантности, лимитирующих факторах;</w:t>
      </w:r>
    </w:p>
    <w:p w14:paraId="4519F028" w14:textId="77777777" w:rsidR="0051556B" w:rsidRPr="0051556B" w:rsidRDefault="0051556B" w:rsidP="0051556B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видах экологических ресурсов;</w:t>
      </w:r>
    </w:p>
    <w:p w14:paraId="0F1EF771" w14:textId="77777777" w:rsidR="0051556B" w:rsidRPr="0051556B" w:rsidRDefault="0051556B" w:rsidP="0051556B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о жизненных формах и морфологических приспособлениях;</w:t>
      </w:r>
    </w:p>
    <w:p w14:paraId="3207536A" w14:textId="77777777" w:rsidR="0051556B" w:rsidRPr="0051556B" w:rsidRDefault="0051556B" w:rsidP="00B91ADF">
      <w:pPr>
        <w:tabs>
          <w:tab w:val="left" w:pos="495"/>
        </w:tabs>
        <w:autoSpaceDE w:val="0"/>
        <w:autoSpaceDN w:val="0"/>
        <w:adjustRightInd w:val="0"/>
        <w:spacing w:after="0" w:line="226" w:lineRule="atLeast"/>
        <w:ind w:firstLine="284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- циклических колебания численности.</w:t>
      </w:r>
    </w:p>
    <w:p w14:paraId="5E17C72C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 результаты</w:t>
      </w: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:</w:t>
      </w:r>
    </w:p>
    <w:p w14:paraId="5140CFA1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 уметь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3E6A3BDD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определять понятия, формируемые в процессе изучения темы;</w:t>
      </w:r>
    </w:p>
    <w:p w14:paraId="0C87681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классифицировать и самостоятельно выбирать критерии для классификации;</w:t>
      </w:r>
    </w:p>
    <w:p w14:paraId="41B1669E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самостоятельно формулировать проблемы исследования и составлять поэтапную структуру будущего самостоятельного исследования; </w:t>
      </w:r>
    </w:p>
    <w:p w14:paraId="4DBA8594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lastRenderedPageBreak/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при выполнении лабораторных и практических работ выбирать оптимальные способы действий в рамках предложенных условий и требований и соотносить свои действия с планируемыми результатами; </w:t>
      </w:r>
    </w:p>
    <w:p w14:paraId="07A351DD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формулировать выводы;</w:t>
      </w:r>
    </w:p>
    <w:p w14:paraId="1F884F9F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устанавливать причинно-следственные связи между событиями, явлениями;</w:t>
      </w:r>
    </w:p>
    <w:p w14:paraId="4B63536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применять модели и схемы для решения учебных и познавательных задач;</w:t>
      </w:r>
    </w:p>
    <w:p w14:paraId="3C83DC61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владеть приемами смыслового чтения, составлять тезисы и план-конспекты по результатам чтения;</w:t>
      </w:r>
    </w:p>
    <w:p w14:paraId="29AA4B08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сверстниками;</w:t>
      </w:r>
    </w:p>
    <w:p w14:paraId="050D4AED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использовать информационно-коммуникационные технологии при подготовке сообщений, мультимедийных презентаций;</w:t>
      </w:r>
    </w:p>
    <w:p w14:paraId="6A00117B" w14:textId="77777777" w:rsidR="0051556B" w:rsidRPr="0051556B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демонстрировать экологическое мышление и применять его в повседневной жизни.</w:t>
      </w:r>
    </w:p>
    <w:p w14:paraId="1FAB7C0B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Личностные результаты обучения </w:t>
      </w:r>
    </w:p>
    <w:p w14:paraId="10C27C1A" w14:textId="77777777" w:rsidR="0051556B" w:rsidRPr="0051556B" w:rsidRDefault="0051556B" w:rsidP="0051556B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Учащиеся должны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:</w:t>
      </w:r>
    </w:p>
    <w:p w14:paraId="101FBD93" w14:textId="77777777" w:rsidR="0051556B" w:rsidRPr="0051556B" w:rsidRDefault="0051556B" w:rsidP="0051556B">
      <w:pPr>
        <w:tabs>
          <w:tab w:val="left" w:pos="720"/>
        </w:tabs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испытывать чувство гордости за российскую биологическую науку;</w:t>
      </w:r>
    </w:p>
    <w:p w14:paraId="2CB878DC" w14:textId="77777777" w:rsidR="0051556B" w:rsidRPr="0051556B" w:rsidRDefault="0051556B" w:rsidP="0051556B">
      <w:pPr>
        <w:tabs>
          <w:tab w:val="left" w:pos="720"/>
        </w:tabs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осознавать, какие последствия для окружающей среды может иметь разрушительная деятельность человека и проявлять готовность к самостоятельным поступкам и действиям на благо природы;</w:t>
      </w:r>
    </w:p>
    <w:p w14:paraId="3C015C33" w14:textId="77777777" w:rsidR="0051556B" w:rsidRPr="0051556B" w:rsidRDefault="0051556B" w:rsidP="0051556B">
      <w:pPr>
        <w:tabs>
          <w:tab w:val="left" w:pos="720"/>
        </w:tabs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уметь реализовывать теоретические познания в повседневной жизни;</w:t>
      </w:r>
    </w:p>
    <w:p w14:paraId="1B3AE6EC" w14:textId="77777777" w:rsidR="0051556B" w:rsidRPr="0051556B" w:rsidRDefault="0051556B" w:rsidP="0051556B">
      <w:pPr>
        <w:tabs>
          <w:tab w:val="left" w:pos="720"/>
        </w:tabs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понимать значение обучения для повседневной жизни и осознанного выбора профессии;</w:t>
      </w:r>
    </w:p>
    <w:p w14:paraId="3DB9AFC5" w14:textId="77777777" w:rsidR="0051556B" w:rsidRPr="0051556B" w:rsidRDefault="0051556B" w:rsidP="0051556B">
      <w:pPr>
        <w:tabs>
          <w:tab w:val="left" w:pos="720"/>
        </w:tabs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признавать право каждого на собственное мнение;</w:t>
      </w:r>
    </w:p>
    <w:p w14:paraId="1798EFB6" w14:textId="77777777" w:rsidR="0051556B" w:rsidRPr="0051556B" w:rsidRDefault="0051556B" w:rsidP="0051556B">
      <w:pPr>
        <w:tabs>
          <w:tab w:val="left" w:pos="720"/>
        </w:tabs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уметь отстаивать свою точку зрения; </w:t>
      </w:r>
    </w:p>
    <w:p w14:paraId="6130D61B" w14:textId="77777777" w:rsidR="0051556B" w:rsidRPr="00B91ADF" w:rsidRDefault="0051556B" w:rsidP="00B91ADF">
      <w:pPr>
        <w:tabs>
          <w:tab w:val="left" w:pos="720"/>
        </w:tabs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—</w:t>
      </w:r>
      <w:r w:rsidRPr="0051556B">
        <w:rPr>
          <w:rFonts w:ascii="Times New Roman" w:eastAsia="Droid Sans Fallback" w:hAnsi="Times New Roman" w:cs="Times New Roman"/>
          <w:sz w:val="24"/>
          <w:szCs w:val="24"/>
          <w:lang w:val="en-US" w:eastAsia="ru-RU"/>
        </w:rPr>
        <w:t> 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критично относиться к своим поступкам, нести ответственность за их последствия.</w:t>
      </w:r>
    </w:p>
    <w:p w14:paraId="2992C478" w14:textId="77777777" w:rsidR="0051556B" w:rsidRPr="00B91ADF" w:rsidRDefault="0051556B" w:rsidP="00B91ADF">
      <w:pPr>
        <w:autoSpaceDE w:val="0"/>
        <w:autoSpaceDN w:val="0"/>
        <w:adjustRightInd w:val="0"/>
        <w:spacing w:after="0" w:line="226" w:lineRule="atLeast"/>
        <w:ind w:firstLine="28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 xml:space="preserve">Резерв времени — </w:t>
      </w:r>
      <w:r w:rsidR="00B91ADF">
        <w:rPr>
          <w:rFonts w:ascii="Times New Roman" w:eastAsia="Droid Sans Fallback" w:hAnsi="Times New Roman" w:cs="Times New Roman"/>
          <w:b/>
          <w:bCs/>
          <w:color w:val="000000"/>
          <w:sz w:val="24"/>
          <w:szCs w:val="24"/>
          <w:lang w:eastAsia="ru-RU"/>
        </w:rPr>
        <w:t>2 часа</w:t>
      </w:r>
    </w:p>
    <w:p w14:paraId="7E87F054" w14:textId="77777777" w:rsidR="0051556B" w:rsidRPr="0051556B" w:rsidRDefault="0051556B" w:rsidP="00B91ADF">
      <w:pPr>
        <w:autoSpaceDE w:val="0"/>
        <w:autoSpaceDN w:val="0"/>
        <w:adjustRightInd w:val="0"/>
        <w:spacing w:before="100" w:after="0" w:line="240" w:lineRule="auto"/>
        <w:jc w:val="center"/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8"/>
          <w:szCs w:val="28"/>
          <w:lang w:eastAsia="ru-RU"/>
        </w:rPr>
        <w:t>Планируемые результаты изучения учебного предмета, курса.</w:t>
      </w:r>
    </w:p>
    <w:p w14:paraId="401BC452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454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В результате обучения биологии в 9 классе выпускник научится:</w:t>
      </w:r>
    </w:p>
    <w:p w14:paraId="044756BC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- характеризовать общие биологические закономерности, их практическую значимость;</w:t>
      </w:r>
    </w:p>
    <w:p w14:paraId="3FD70EB6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- применять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14:paraId="385C4099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- использовать составляющие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живых организмов; существенные признаки биологических систем и биологических процессов;</w:t>
      </w:r>
    </w:p>
    <w:p w14:paraId="4626F750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- ориентироваться в системе познавательных ценностей; оценивать информацию о деятельности человека в природе, получаемую из разных источников;</w:t>
      </w:r>
    </w:p>
    <w:p w14:paraId="5FEA87B6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- анализировать и оценивать последствия деятельности человека в природе.</w:t>
      </w:r>
    </w:p>
    <w:p w14:paraId="43652E2E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14:paraId="1BA9651E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- выдвигать гипотезы о возможных последствиях деятельности человека в экосистемах и биосфере;</w:t>
      </w:r>
    </w:p>
    <w:p w14:paraId="4C98F189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bCs/>
          <w:sz w:val="24"/>
          <w:szCs w:val="24"/>
          <w:lang w:eastAsia="ru-RU"/>
        </w:rPr>
        <w:t>- аргументировать свою точку зрения в ходе дискуссии по обсуждению глобальных экологических проблем.</w:t>
      </w:r>
    </w:p>
    <w:p w14:paraId="2276F31B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Система оценки достижения планируемых результатов освоения программы предполагает комплексный подход к оценке результатов образования, позволяющий вести оценку достижения обучающимися всех трёх групп результатов образования: 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 xml:space="preserve">личностных, метапредметных и предметных. </w:t>
      </w:r>
    </w:p>
    <w:p w14:paraId="48592095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В соответствии с требованиями Стандарта 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 xml:space="preserve">достижение личностных результатов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не выносится на итоговую оценку обучающихся, а является предметом оценки эффективности воспитательно-образовательной деятельности образовательного учреждения и образовательных систем разного уровня. Оценка достижения метапредметных результатов может проводиться в ходе различных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lastRenderedPageBreak/>
        <w:t xml:space="preserve">процедур. Основной процедурой итоговой оценки достижения метапредметных результатов является 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 xml:space="preserve">защита итогового индивидуального </w:t>
      </w:r>
      <w:proofErr w:type="gramStart"/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проекта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(</w:t>
      </w:r>
      <w:proofErr w:type="gram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перечень исследовательских работ прилагается). </w:t>
      </w:r>
    </w:p>
    <w:p w14:paraId="1E43E2CD" w14:textId="77777777" w:rsidR="0051556B" w:rsidRPr="0051556B" w:rsidRDefault="0051556B" w:rsidP="0051556B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Дополнительным источником данных о достижении отдельных метапредметных результатов будут служить результаты выполнения проверочных работ (как правило, тематических). В ходе текущей, тематической, промежуточной оценки может быть оценено достижение коммуникативных и регулятивных действий, которые трудно или нецелесообразно проверять в ходе стандартизированной итоговой проверочной работы. При этом обязательными составляющими системы внутришкольного мониторинга образовательных достижений являются материалы:</w:t>
      </w:r>
    </w:p>
    <w:p w14:paraId="2D6090D1" w14:textId="77777777" w:rsidR="0051556B" w:rsidRPr="0051556B" w:rsidRDefault="0051556B" w:rsidP="00515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стартовой диагностики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;</w:t>
      </w:r>
    </w:p>
    <w:p w14:paraId="6CA05A32" w14:textId="77777777" w:rsidR="0051556B" w:rsidRPr="0051556B" w:rsidRDefault="0051556B" w:rsidP="00515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текущего выполнения 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учебных исследований и учебных проектов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;</w:t>
      </w:r>
    </w:p>
    <w:p w14:paraId="5EB119D0" w14:textId="77777777" w:rsidR="0051556B" w:rsidRPr="0051556B" w:rsidRDefault="0051556B" w:rsidP="00515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промежуточных и итоговых комплексных работ на межпредметной основе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, направленных на оценку сформированности познавательных, регулятивных и коммуникативных действий при решении учебно-познавательных и учебно-практических задач, основанных на работе с текстом;</w:t>
      </w:r>
    </w:p>
    <w:p w14:paraId="4B381EE6" w14:textId="77777777" w:rsidR="0051556B" w:rsidRPr="0051556B" w:rsidRDefault="0051556B" w:rsidP="00515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текущего выполнения выборочных 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учебно-практических и учебно-познавательных заданий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на оценку способности и готовности учащихся к освоению систематических знаний, их самостоятельному пополнению, переносу и интеграции; способности к сотрудничеству и коммуникации, к решению личностно и социально значимых проблем и воплощению решений в практику; способности и готовности к использованию ИКТ в целях обучения и развития; способности к самоорганизации, саморегуляции и рефлексии;</w:t>
      </w:r>
    </w:p>
    <w:p w14:paraId="43062B55" w14:textId="77777777" w:rsidR="0051556B" w:rsidRPr="0051556B" w:rsidRDefault="0051556B" w:rsidP="00515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защиты итогового индивидуального проекта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.</w:t>
      </w:r>
    </w:p>
    <w:p w14:paraId="5EB9242F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Система оценки предметных результатов освоения программы с учётом уровневого подхода, принятого в Стандарте, предполагает 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выделение базового уровня достижений как точки отсчёта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при построении всей системы оценки и организации индивидуальной работы с обучающимися. Для оценки динамики формирования предметных результатов в системе внутришкольного мониторинга образовательных достижений будут зафиксированы и проанализированы данные о сформированности умений и навыков, способствующих освоению систематических знаний, в том числе:</w:t>
      </w:r>
    </w:p>
    <w:p w14:paraId="7FAE03C6" w14:textId="77777777" w:rsidR="0051556B" w:rsidRPr="0051556B" w:rsidRDefault="0051556B" w:rsidP="00515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 xml:space="preserve">первичному ознакомлению, отработке и осознанию теоретических моделей и </w:t>
      </w:r>
      <w:proofErr w:type="gramStart"/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понятий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(</w:t>
      </w:r>
      <w:proofErr w:type="gram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общенаучных и базовых для данной области знания), 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стандартных алгоритмов и процедур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;</w:t>
      </w:r>
    </w:p>
    <w:p w14:paraId="51D3C7ED" w14:textId="77777777" w:rsidR="0051556B" w:rsidRPr="0051556B" w:rsidRDefault="0051556B" w:rsidP="00515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 xml:space="preserve">выявлению и осознанию сущности и особенностей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изучаемых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предмета, </w:t>
      </w: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>созданию и использованию моделей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изучаемых объектов и процессов, схем;</w:t>
      </w:r>
    </w:p>
    <w:p w14:paraId="44A9B8D2" w14:textId="77777777" w:rsidR="0051556B" w:rsidRPr="0051556B" w:rsidRDefault="0051556B" w:rsidP="00515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i/>
          <w:iCs/>
          <w:sz w:val="24"/>
          <w:szCs w:val="24"/>
          <w:lang w:eastAsia="ru-RU"/>
        </w:rPr>
        <w:t xml:space="preserve">выявлению и анализу существенных и устойчивых связей и отношений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между объектами и процессами.</w:t>
      </w:r>
    </w:p>
    <w:p w14:paraId="3E243571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454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При этом обязательными составляющими системы накопленной оценки являются материалы:</w:t>
      </w:r>
    </w:p>
    <w:p w14:paraId="0E231223" w14:textId="77777777" w:rsidR="0051556B" w:rsidRPr="0051556B" w:rsidRDefault="0051556B" w:rsidP="00515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174" w:hanging="360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стартовой диагностики;</w:t>
      </w:r>
    </w:p>
    <w:p w14:paraId="727B7345" w14:textId="77777777" w:rsidR="0051556B" w:rsidRPr="0051556B" w:rsidRDefault="0051556B" w:rsidP="00515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174" w:hanging="360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тематических, </w:t>
      </w:r>
      <w:proofErr w:type="gramStart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междисциплинарных  и</w:t>
      </w:r>
      <w:proofErr w:type="gramEnd"/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 итоговых проверочных работ по всем учебным предметам;</w:t>
      </w:r>
    </w:p>
    <w:p w14:paraId="050224DE" w14:textId="77777777" w:rsidR="0051556B" w:rsidRPr="00B91ADF" w:rsidRDefault="0051556B" w:rsidP="00B91ADF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174" w:hanging="360"/>
        <w:jc w:val="both"/>
        <w:textAlignment w:val="baseline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творческих работ, включая учебные исследования и учебные проекты.</w:t>
      </w:r>
    </w:p>
    <w:p w14:paraId="3E4D036F" w14:textId="77777777" w:rsidR="0051556B" w:rsidRPr="00B91ADF" w:rsidRDefault="0051556B" w:rsidP="00B91ADF">
      <w:pPr>
        <w:keepNext/>
        <w:keepLines/>
        <w:autoSpaceDE w:val="0"/>
        <w:autoSpaceDN w:val="0"/>
        <w:adjustRightInd w:val="0"/>
        <w:spacing w:after="102" w:line="278" w:lineRule="atLeast"/>
        <w:ind w:left="814" w:right="600"/>
        <w:jc w:val="center"/>
        <w:rPr>
          <w:rFonts w:ascii="Times New Roman" w:eastAsia="Droid Sans Fallback" w:hAnsi="Times New Roman" w:cs="Times New Roman"/>
          <w:b/>
          <w:bCs/>
          <w:spacing w:val="10"/>
          <w:sz w:val="28"/>
          <w:szCs w:val="28"/>
          <w:lang w:eastAsia="ru-RU"/>
        </w:rPr>
      </w:pPr>
      <w:r w:rsidRPr="00B91ADF">
        <w:rPr>
          <w:rFonts w:ascii="Times New Roman" w:eastAsia="Droid Sans Fallback" w:hAnsi="Times New Roman" w:cs="Times New Roman"/>
          <w:b/>
          <w:bCs/>
          <w:spacing w:val="10"/>
          <w:sz w:val="28"/>
          <w:szCs w:val="28"/>
          <w:lang w:eastAsia="ru-RU"/>
        </w:rPr>
        <w:t>Учебно-методическое и материально- техническое</w:t>
      </w:r>
    </w:p>
    <w:p w14:paraId="2B89884D" w14:textId="77777777" w:rsidR="0051556B" w:rsidRPr="00B91ADF" w:rsidRDefault="0051556B" w:rsidP="00B91ADF">
      <w:pPr>
        <w:keepNext/>
        <w:keepLines/>
        <w:autoSpaceDE w:val="0"/>
        <w:autoSpaceDN w:val="0"/>
        <w:adjustRightInd w:val="0"/>
        <w:spacing w:after="102" w:line="278" w:lineRule="atLeast"/>
        <w:ind w:left="814" w:right="600"/>
        <w:jc w:val="center"/>
        <w:rPr>
          <w:rFonts w:ascii="Times New Roman" w:eastAsia="Droid Sans Fallback" w:hAnsi="Times New Roman" w:cs="Times New Roman"/>
          <w:b/>
          <w:bCs/>
          <w:spacing w:val="10"/>
          <w:sz w:val="28"/>
          <w:szCs w:val="28"/>
          <w:lang w:eastAsia="ru-RU"/>
        </w:rPr>
      </w:pPr>
      <w:r w:rsidRPr="00B91ADF">
        <w:rPr>
          <w:rFonts w:ascii="Times New Roman" w:eastAsia="Droid Sans Fallback" w:hAnsi="Times New Roman" w:cs="Times New Roman"/>
          <w:b/>
          <w:bCs/>
          <w:spacing w:val="10"/>
          <w:sz w:val="28"/>
          <w:szCs w:val="28"/>
          <w:lang w:eastAsia="ru-RU"/>
        </w:rPr>
        <w:t>обеспечение образовательного процесса.</w:t>
      </w:r>
    </w:p>
    <w:p w14:paraId="563EB6AE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Кабинет биологии оснащён с учётом современных требований к его оформлению и роли в учебном процессе. Кабинет биологии включает оборудование, рабочие места для учащихся и учителя, технические и мультимедийные средства обучения, компьютер, устройства для хранения учебного оборудования.</w:t>
      </w:r>
    </w:p>
    <w:p w14:paraId="3EF320B4" w14:textId="77777777" w:rsidR="0051556B" w:rsidRPr="0051556B" w:rsidRDefault="0051556B" w:rsidP="0051556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 xml:space="preserve">Оборудование кабинета классифицируют по частоте его использования, разделам курса, видам пособий. Учебное оборудование по биологии включает: натуральные объекты; приборы и лабораторное оборудование; средства на печатной основе; муляжи и модели; экранно-звуковые </w:t>
      </w: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lastRenderedPageBreak/>
        <w:t>средства обучения, в том числе пособия на новых информационных носителях; технические средства обучения — проекционную аппаратуру; учебно-методическую литературу для учителя и учащихся.</w:t>
      </w:r>
    </w:p>
    <w:p w14:paraId="103A7E06" w14:textId="77777777" w:rsidR="0051556B" w:rsidRPr="00B91ADF" w:rsidRDefault="0051556B" w:rsidP="00B91A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Droid Sans Fallback" w:hAnsi="Times New Roman" w:cs="Times New Roman"/>
          <w:sz w:val="24"/>
          <w:szCs w:val="24"/>
          <w:lang w:eastAsia="ru-RU"/>
        </w:rPr>
      </w:pPr>
      <w:r w:rsidRPr="0051556B">
        <w:rPr>
          <w:rFonts w:ascii="Times New Roman" w:eastAsia="Droid Sans Fallback" w:hAnsi="Times New Roman" w:cs="Times New Roman"/>
          <w:sz w:val="24"/>
          <w:szCs w:val="24"/>
          <w:lang w:eastAsia="ru-RU"/>
        </w:rPr>
        <w:t>Специфика курса биологии требует использования оборудования для ознакомления учащихся с живой природой, методами биологической науки. Поэтому лабораторный инструментарий, оборудование для проведения наблюдений и постановки опытов, соответствующие инструкции должны обязательно присутствовать в кабинете биологии.</w:t>
      </w:r>
    </w:p>
    <w:p w14:paraId="2F015D7C" w14:textId="77777777" w:rsidR="0051556B" w:rsidRPr="0051556B" w:rsidRDefault="0051556B" w:rsidP="00B91ADF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 w:bidi="hi-IN"/>
        </w:rPr>
      </w:pPr>
      <w:r w:rsidRPr="0051556B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zh-CN" w:bidi="hi-IN"/>
        </w:rPr>
        <w:t>Литература для учителя.</w:t>
      </w:r>
    </w:p>
    <w:p w14:paraId="626C2574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1. Примерная основная образовательная программа образовательного учреждения. Основная школа. – М.: Просвещение, 2011. – 342 с. Серия «Стандарты второго поколения», научный руководитель Кондаков А.М.</w:t>
      </w:r>
    </w:p>
    <w:p w14:paraId="69E5B0F3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2. Примерные программы основного общего образования. Биология. Естествознание. – М.: Просвещение, 2010. – 79 с. Серия «Стандарты второго поколения», научный руководитель Кондаков А.М.</w:t>
      </w:r>
    </w:p>
    <w:p w14:paraId="2BC24401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3. Базисный учебный план школы.</w:t>
      </w:r>
    </w:p>
    <w:p w14:paraId="56B79927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4. Формирование УУД в основной школе: от действия к мысли. Система заданий. Под редакцией А.Г. Асмолова. М.: Просвещение. 2011.</w:t>
      </w:r>
    </w:p>
    <w:p w14:paraId="5C7B4F3F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226" w:lineRule="atLeas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5. Каменский А.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А. </w:t>
      </w:r>
      <w:proofErr w:type="spell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Криксунов</w:t>
      </w:r>
      <w:proofErr w:type="spell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Е.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А., Пасечник В.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В., Швецов Г.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Г. Биология. Введение в общую биологию. 9 класс.</w:t>
      </w:r>
    </w:p>
    <w:p w14:paraId="019C1B2D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226" w:lineRule="atLeas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Учебник / М.: Дрофа, 2013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г.</w:t>
      </w:r>
    </w:p>
    <w:p w14:paraId="5CCB476A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226" w:lineRule="atLeas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6. Каменский А.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А. </w:t>
      </w:r>
      <w:proofErr w:type="spell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Криксунов</w:t>
      </w:r>
      <w:proofErr w:type="spell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Е.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А., Пасечник В.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В., Швецов Г.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Г. Биология. Введение в общую биологию. 9 класс. Методическое пособие / М.: Дрофа, 2013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г.</w:t>
      </w:r>
    </w:p>
    <w:p w14:paraId="7D7FA4F1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226" w:lineRule="atLeas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7. Биология. Рабочие программы. 5—9 классы / М.: Дрофа, 2013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г.</w:t>
      </w:r>
    </w:p>
    <w:p w14:paraId="24E7AB63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8. Акимушкин И.И. Занимательная биология. – М.: Просвещение, 2008. – 192 </w:t>
      </w:r>
      <w:proofErr w:type="gram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с. :</w:t>
      </w:r>
      <w:proofErr w:type="gram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ил.</w:t>
      </w:r>
    </w:p>
    <w:p w14:paraId="66A6B5ED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9. </w:t>
      </w:r>
      <w:proofErr w:type="spell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Билич</w:t>
      </w:r>
      <w:proofErr w:type="spell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Г.Л., </w:t>
      </w:r>
      <w:proofErr w:type="spell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Крыжановский</w:t>
      </w:r>
      <w:proofErr w:type="spell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В.А. Биология. Пособие для поступающих в ВУЗы. – М., ОНИКС 21 век, 2004.</w:t>
      </w:r>
    </w:p>
    <w:p w14:paraId="249E3172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10. </w:t>
      </w:r>
      <w:proofErr w:type="spell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Гуленкова</w:t>
      </w:r>
      <w:proofErr w:type="spell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М.А. Тестовые задания для проверки знаний учащихся по ботанике. – М.: Сфера, 1999.</w:t>
      </w:r>
    </w:p>
    <w:p w14:paraId="63DBAEEA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11. Корин </w:t>
      </w:r>
      <w:proofErr w:type="spell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Стокли</w:t>
      </w:r>
      <w:proofErr w:type="spell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. Биология. Школьный иллюстрированный справочник. М.: РОСМЭН, 1995.</w:t>
      </w:r>
    </w:p>
    <w:p w14:paraId="7DD2324D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12. Ксенофонтова В.В., Машанова О.Г., Евстафьев В.В. Ботаника. Учебно-методическое пособие. – М.: Московский лицей, 1995.</w:t>
      </w:r>
    </w:p>
    <w:p w14:paraId="03E0B860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13. Лемеза Н.</w:t>
      </w:r>
      <w:proofErr w:type="gram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,  </w:t>
      </w:r>
      <w:proofErr w:type="spell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Камлюк</w:t>
      </w:r>
      <w:proofErr w:type="spellEnd"/>
      <w:proofErr w:type="gram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Л., Лисов Н. Биология в экзаменационных вопросах и ответах. – М.: АЙРИС-ПРЕСС, 2003.</w:t>
      </w:r>
    </w:p>
    <w:p w14:paraId="5F0DECDA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14.  </w:t>
      </w:r>
      <w:proofErr w:type="spell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Тягловае</w:t>
      </w:r>
      <w:proofErr w:type="spell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В. Исследовательская и проектная деятельность учащихся по биологии: </w:t>
      </w:r>
      <w:proofErr w:type="spellStart"/>
      <w:proofErr w:type="gram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метод.пособие</w:t>
      </w:r>
      <w:proofErr w:type="spellEnd"/>
      <w:proofErr w:type="gram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. – М.: Глобус, 2008. – 255 с.</w:t>
      </w:r>
    </w:p>
    <w:p w14:paraId="344446F4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15. Щербакова Ю.В., Козлова И.С. Занимательная биология на уроках и внеклассных мероприятиях. 6-9 классы. – М.: Глобус, 2008.</w:t>
      </w:r>
    </w:p>
    <w:p w14:paraId="3A62DDBA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16. Якушкина Е.А. Биология. 5-9 классы: проектная деятельность учащихся. – Волгоград: Учитель, 2009. – 186 с.</w:t>
      </w:r>
    </w:p>
    <w:p w14:paraId="7DE0EF4D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17.  Журналы: «В мире науки», «Природа», «Биология в школе».</w:t>
      </w:r>
    </w:p>
    <w:p w14:paraId="394948CC" w14:textId="77777777" w:rsidR="0051556B" w:rsidRPr="0051556B" w:rsidRDefault="0051556B" w:rsidP="0051556B">
      <w:pPr>
        <w:widowControl w:val="0"/>
        <w:tabs>
          <w:tab w:val="center" w:pos="7202"/>
        </w:tabs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18. Интернет-ресурсы.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ab/>
      </w:r>
    </w:p>
    <w:p w14:paraId="4B7A7C45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 w:bidi="hi-IN"/>
        </w:rPr>
        <w:t>Литература для обучающихся.</w:t>
      </w:r>
    </w:p>
    <w:p w14:paraId="34FE4BD1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226" w:lineRule="atLeas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lastRenderedPageBreak/>
        <w:t>1. Каменский А.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А. </w:t>
      </w:r>
      <w:proofErr w:type="spell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Криксунов</w:t>
      </w:r>
      <w:proofErr w:type="spell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Е.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А., Пасечник В.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В., Швецов Г.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Г. Биология. Введение в общую биологию. 9 класс.</w:t>
      </w:r>
    </w:p>
    <w:p w14:paraId="1AAF6838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226" w:lineRule="atLeas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Учебник / М.: Дрофа, 2013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г.</w:t>
      </w:r>
    </w:p>
    <w:p w14:paraId="563DF745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2. Акимушкин И.И. Занимательная биология. – М.: Просвещение, 2008. – 192 </w:t>
      </w:r>
      <w:proofErr w:type="gram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с. :</w:t>
      </w:r>
      <w:proofErr w:type="gram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ил.</w:t>
      </w:r>
    </w:p>
    <w:p w14:paraId="2244047C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3.  Белоусов Ю.А. Школьный справочник. Биология. – Ярославль: Академия развития, 1998. – 255с.</w:t>
      </w:r>
    </w:p>
    <w:p w14:paraId="266CCA89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226" w:lineRule="atLeas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4. Каменский А.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А. </w:t>
      </w:r>
      <w:proofErr w:type="spell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Криксунов</w:t>
      </w:r>
      <w:proofErr w:type="spell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Е.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А., Пасечник В.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В., Швецов Г.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Г. Биология. Введение в общую биологию. 9 класс. Рабочая тетрадь / М.: Дрофа, 2013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val="en-US" w:eastAsia="zh-CN" w:bidi="hi-IN"/>
        </w:rPr>
        <w:t> </w:t>
      </w: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г.</w:t>
      </w:r>
    </w:p>
    <w:p w14:paraId="36A2BA2B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5. Энциклопедия для детей. – М.: – </w:t>
      </w:r>
      <w:proofErr w:type="spellStart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Аванта</w:t>
      </w:r>
      <w:proofErr w:type="spellEnd"/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+, 2006.</w:t>
      </w:r>
    </w:p>
    <w:p w14:paraId="1BCCD9A4" w14:textId="77777777" w:rsidR="0051556B" w:rsidRPr="0051556B" w:rsidRDefault="0051556B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6. Журналы: «Биология для школьников», «Юный натуралист».</w:t>
      </w:r>
    </w:p>
    <w:p w14:paraId="1CC63023" w14:textId="77777777" w:rsidR="00C46921" w:rsidRPr="00B91ADF" w:rsidRDefault="0051556B" w:rsidP="00B91ADF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51556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7</w:t>
      </w:r>
      <w:r w:rsidRPr="008C575E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. </w:t>
      </w:r>
      <w:r w:rsidR="00B91ADF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Интернет-ресурс</w:t>
      </w:r>
    </w:p>
    <w:p w14:paraId="7A317418" w14:textId="77777777" w:rsidR="00C46921" w:rsidRPr="00C46921" w:rsidRDefault="00C46921" w:rsidP="00C469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9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Тематика проектной деятельности обучающихся: </w:t>
      </w:r>
    </w:p>
    <w:p w14:paraId="563FC490" w14:textId="77777777" w:rsidR="00C46921" w:rsidRPr="00C46921" w:rsidRDefault="00C46921" w:rsidP="00C469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92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Клетки убийцы и иммунитет</w:t>
      </w:r>
    </w:p>
    <w:p w14:paraId="6764AE4A" w14:textId="77777777" w:rsidR="00C46921" w:rsidRPr="00C46921" w:rsidRDefault="00C46921" w:rsidP="00C469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92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Лекарство от СПИДа.</w:t>
      </w:r>
    </w:p>
    <w:p w14:paraId="1C7F2EE4" w14:textId="77777777" w:rsidR="00C46921" w:rsidRPr="00C46921" w:rsidRDefault="00C46921" w:rsidP="00C469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9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Противовирусные вакцины</w:t>
      </w:r>
    </w:p>
    <w:p w14:paraId="5636AAC8" w14:textId="77777777" w:rsidR="00C46921" w:rsidRPr="00C46921" w:rsidRDefault="00C46921" w:rsidP="00C469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92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Биотехнология и получение препаратов для диагностики и лечения различных вирусных заболеваний, в т.ч. и против вируса СПИДа в промышленных масштабах.</w:t>
      </w:r>
    </w:p>
    <w:p w14:paraId="0A429F37" w14:textId="77777777" w:rsidR="00C46921" w:rsidRPr="00C46921" w:rsidRDefault="00C46921" w:rsidP="00C469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9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применение арсенала средств в борьбе с вирусными заболеваниями.</w:t>
      </w:r>
    </w:p>
    <w:p w14:paraId="38E2AB51" w14:textId="77777777" w:rsidR="00C46921" w:rsidRPr="00C46921" w:rsidRDefault="00C46921" w:rsidP="00C4692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92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Антигены - вещества</w:t>
      </w:r>
    </w:p>
    <w:p w14:paraId="6AD30DF4" w14:textId="77777777" w:rsidR="00C46921" w:rsidRPr="00C46921" w:rsidRDefault="00C46921" w:rsidP="00C469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DCB2714" w14:textId="77777777" w:rsidR="00C46921" w:rsidRPr="00C46921" w:rsidRDefault="00C46921" w:rsidP="00C469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5A6F139" w14:textId="77777777" w:rsidR="005C474A" w:rsidRPr="0051556B" w:rsidRDefault="005C474A" w:rsidP="0051556B">
      <w:pPr>
        <w:widowControl w:val="0"/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sectPr w:rsidR="005C474A" w:rsidRPr="0051556B" w:rsidSect="00525DF6">
          <w:pgSz w:w="11906" w:h="16838"/>
          <w:pgMar w:top="720" w:right="720" w:bottom="720" w:left="720" w:header="720" w:footer="720" w:gutter="0"/>
          <w:cols w:space="720"/>
          <w:docGrid w:linePitch="326"/>
        </w:sectPr>
      </w:pPr>
    </w:p>
    <w:tbl>
      <w:tblPr>
        <w:tblW w:w="1598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984"/>
      </w:tblGrid>
      <w:tr w:rsidR="0051556B" w:rsidRPr="0051556B" w14:paraId="6180C357" w14:textId="77777777" w:rsidTr="00525DF6">
        <w:trPr>
          <w:trHeight w:val="1258"/>
        </w:trPr>
        <w:tc>
          <w:tcPr>
            <w:tcW w:w="15984" w:type="dxa"/>
            <w:tcBorders>
              <w:left w:val="nil"/>
              <w:right w:val="nil"/>
            </w:tcBorders>
            <w:shd w:val="clear" w:color="000000" w:fill="FFFFFF"/>
          </w:tcPr>
          <w:p w14:paraId="6080F212" w14:textId="77777777" w:rsidR="0051556B" w:rsidRPr="0051556B" w:rsidRDefault="008C575E" w:rsidP="005155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SchoolBookCSanPin" w:eastAsia="Times New Roman" w:hAnsi="SchoolBookCSanPi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SchoolBookCSanPin" w:eastAsia="Times New Roman" w:hAnsi="SchoolBookCSanPin" w:cs="Times New Roman"/>
                <w:b/>
                <w:sz w:val="28"/>
                <w:szCs w:val="28"/>
                <w:lang w:eastAsia="ru-RU"/>
              </w:rPr>
              <w:lastRenderedPageBreak/>
              <w:t xml:space="preserve">                           </w:t>
            </w:r>
            <w:r w:rsidR="0051556B" w:rsidRPr="0051556B">
              <w:rPr>
                <w:rFonts w:ascii="SchoolBookCSanPin" w:eastAsia="Times New Roman" w:hAnsi="SchoolBookCSanPin" w:cs="Times New Roman"/>
                <w:b/>
                <w:sz w:val="28"/>
                <w:szCs w:val="28"/>
                <w:lang w:eastAsia="ru-RU"/>
              </w:rPr>
              <w:t>Примерное тематическое планирование.   Биология.</w:t>
            </w:r>
            <w:r w:rsidR="0051556B" w:rsidRPr="0051556B">
              <w:rPr>
                <w:rFonts w:ascii="SchoolBookCSanPin" w:eastAsia="Times New Roman" w:hAnsi="SchoolBookCSanPin" w:cs="Times New Roman"/>
                <w:b/>
                <w:bCs/>
                <w:sz w:val="28"/>
                <w:szCs w:val="28"/>
                <w:lang w:eastAsia="ru-RU"/>
              </w:rPr>
              <w:t xml:space="preserve"> Введение в общую биологию. </w:t>
            </w:r>
          </w:p>
          <w:p w14:paraId="4DD378A0" w14:textId="77777777" w:rsidR="0051556B" w:rsidRPr="0051556B" w:rsidRDefault="0051556B" w:rsidP="0051556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SchoolBookCSanPin" w:eastAsia="Times New Roman" w:hAnsi="SchoolBookCSanPin" w:cs="Times New Roman"/>
                <w:b/>
                <w:sz w:val="28"/>
                <w:szCs w:val="28"/>
                <w:lang w:eastAsia="ru-RU"/>
              </w:rPr>
            </w:pPr>
            <w:r w:rsidRPr="0051556B">
              <w:rPr>
                <w:rFonts w:ascii="SchoolBookCSanPin" w:eastAsia="Times New Roman" w:hAnsi="SchoolBookCSanPi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9 класс (70 часов, 2 часа в неделю</w:t>
            </w:r>
            <w:r w:rsidRPr="0051556B">
              <w:rPr>
                <w:rFonts w:ascii="SchoolBookCSanPin" w:eastAsia="Times New Roman" w:hAnsi="SchoolBookCSanPin" w:cs="Times New Roman"/>
                <w:b/>
                <w:bCs/>
                <w:sz w:val="21"/>
                <w:szCs w:val="21"/>
                <w:lang w:eastAsia="ru-RU"/>
              </w:rPr>
              <w:t>)</w:t>
            </w:r>
          </w:p>
          <w:p w14:paraId="44C77508" w14:textId="77777777" w:rsidR="0051556B" w:rsidRPr="0051556B" w:rsidRDefault="0051556B" w:rsidP="0051556B">
            <w:pPr>
              <w:overflowPunct w:val="0"/>
              <w:autoSpaceDE w:val="0"/>
              <w:autoSpaceDN w:val="0"/>
              <w:adjustRightInd w:val="0"/>
              <w:spacing w:after="0" w:line="226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062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354"/>
              <w:gridCol w:w="2176"/>
              <w:gridCol w:w="2269"/>
              <w:gridCol w:w="3592"/>
              <w:gridCol w:w="236"/>
            </w:tblGrid>
            <w:tr w:rsidR="0051556B" w:rsidRPr="0051556B" w14:paraId="4E7BEC5A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32E184C1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№ и тема урока</w:t>
                  </w:r>
                </w:p>
              </w:tc>
              <w:tc>
                <w:tcPr>
                  <w:tcW w:w="2176" w:type="dxa"/>
                </w:tcPr>
                <w:p w14:paraId="10AEB995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Содержание</w:t>
                  </w:r>
                </w:p>
              </w:tc>
              <w:tc>
                <w:tcPr>
                  <w:tcW w:w="2269" w:type="dxa"/>
                  <w:tcBorders>
                    <w:bottom w:val="single" w:sz="4" w:space="0" w:color="auto"/>
                  </w:tcBorders>
                </w:tcPr>
                <w:p w14:paraId="1A1237F6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Характеристика видов деятельности учащихся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F9A000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Планируемые результаты.</w:t>
                  </w:r>
                </w:p>
              </w:tc>
            </w:tr>
            <w:tr w:rsidR="0051556B" w:rsidRPr="0051556B" w14:paraId="3A5970CF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6799" w:type="dxa"/>
                  <w:gridSpan w:val="3"/>
                </w:tcPr>
                <w:p w14:paraId="0327160F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14:paraId="0D85FD5E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Введение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(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3 часа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855B04D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1FCB2235" w14:textId="77777777" w:rsidTr="00136574">
              <w:trPr>
                <w:gridAfter w:val="1"/>
                <w:wAfter w:w="236" w:type="dxa"/>
                <w:trHeight w:val="6758"/>
              </w:trPr>
              <w:tc>
                <w:tcPr>
                  <w:tcW w:w="2354" w:type="dxa"/>
                  <w:tcBorders>
                    <w:bottom w:val="single" w:sz="4" w:space="0" w:color="auto"/>
                  </w:tcBorders>
                </w:tcPr>
                <w:p w14:paraId="1449923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Биология — наука о живой природе</w:t>
                  </w:r>
                </w:p>
                <w:p w14:paraId="6579FED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bottom w:val="single" w:sz="4" w:space="0" w:color="auto"/>
                  </w:tcBorders>
                </w:tcPr>
                <w:p w14:paraId="14339D2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Биология — наука о живой природе. Значение биологических знаний в современной жизни. Профессии, связанные с биологией</w:t>
                  </w:r>
                </w:p>
                <w:p w14:paraId="1B1FFF50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592715C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</w:t>
                  </w:r>
                  <w:proofErr w:type="spellStart"/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темы:«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биология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», «микология», «бриология», «альгология», «палеоботаника», «генетика», «биофизика», «биохимия», «радиобиология», «космическая биология». Характеризуют биологию как науку о живой природе. Раскрывают значение биологических знаний в современной жизни. Приводят примеры профессий, связанных с биологией. Беседуют с окружающими (родственниками, знакомыми, сверстниками) о профессиях, связанных с биологией. Готовят презентации о профессиях, связанных с биологией, используя компьютерные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технологии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13B355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: 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иметь представление 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о биологии, как науке о живой природе; о профессиях, связанных с биологией; об уровневой организации живой природы. </w:t>
                  </w:r>
                </w:p>
                <w:p w14:paraId="64D3A6B5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</w:t>
                  </w:r>
                  <w:r w:rsidRPr="0051556B">
                    <w:rPr>
                      <w:rFonts w:ascii="Times New Roman" w:eastAsia="Droid Sans Fallback" w:hAnsi="Times New Roman" w:cs="Times New Roman"/>
                      <w:i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: в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оспитание у учащихся чувства гордости за россий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softHyphen/>
                    <w:t xml:space="preserve">скую биологическую науку.                      </w:t>
                  </w:r>
                </w:p>
                <w:p w14:paraId="26AF5E00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30B5DD39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</w:t>
                  </w:r>
                  <w:r w:rsidRPr="0051556B">
                    <w:rPr>
                      <w:rFonts w:ascii="Times New Roman" w:eastAsia="Droid Sans Fallback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  <w:p w14:paraId="4BF4A887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формирование приемов работы с разными источниками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информации:  текстом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учебника, научно-популярной литературой, словарями и справочниками</w:t>
                  </w:r>
                </w:p>
                <w:p w14:paraId="03F20E33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</w:t>
                  </w:r>
                  <w:r w:rsidRPr="0051556B">
                    <w:rPr>
                      <w:rFonts w:ascii="Times New Roman" w:eastAsia="Droid Sans Fallback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  <w:p w14:paraId="7817751E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находить биологическую информацию в различных источниках, анализировать и оценивать информацию </w:t>
                  </w:r>
                </w:p>
                <w:p w14:paraId="36F501C0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</w:t>
                  </w:r>
                  <w:r w:rsidRPr="0051556B">
                    <w:rPr>
                      <w:rFonts w:ascii="Times New Roman" w:eastAsia="Droid Sans Fallback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  <w:p w14:paraId="7050F45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преобразовывать информацию из одной формы в другую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 .</w:t>
                  </w:r>
                  <w:proofErr w:type="gramEnd"/>
                </w:p>
                <w:p w14:paraId="6CBACCC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54DDA75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6C2AC5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5599C4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9CC5AFB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2AAAD629" w14:textId="77777777" w:rsidTr="00136574">
              <w:trPr>
                <w:gridAfter w:val="1"/>
                <w:wAfter w:w="236" w:type="dxa"/>
                <w:trHeight w:val="6513"/>
              </w:trPr>
              <w:tc>
                <w:tcPr>
                  <w:tcW w:w="2354" w:type="dxa"/>
                  <w:tcBorders>
                    <w:top w:val="single" w:sz="4" w:space="0" w:color="auto"/>
                  </w:tcBorders>
                </w:tcPr>
                <w:p w14:paraId="4EEC089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Методы исследования </w:t>
                  </w:r>
                </w:p>
                <w:p w14:paraId="50138C8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биологии</w:t>
                  </w:r>
                </w:p>
                <w:p w14:paraId="1903364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auto"/>
                  </w:tcBorders>
                </w:tcPr>
                <w:p w14:paraId="2B45A80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Понятие о науке. Методы научного познания. Этапы научного исследования</w:t>
                  </w:r>
                </w:p>
                <w:p w14:paraId="2A4B8F1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</w:tcBorders>
                </w:tcPr>
                <w:p w14:paraId="2FBC9BC7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«наука», «научное исследование», «научный метод», «научный факт», «наблюдение», «эксперимент», «гипотеза», «закон», «теория». </w:t>
                  </w:r>
                </w:p>
                <w:p w14:paraId="71B0ECE5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Характеризуют основные методы научного познания, этапы научного исследования. Самостоятельно формулируют проблемы исследования. Составляют поэтапную структуру будущего самостоятельного исследования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7CF199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иметь представление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о биологии, как науке о живой природе; о профессиях, связанных с биологией; об уровневой организации живой природы.</w:t>
                  </w:r>
                </w:p>
                <w:p w14:paraId="734D3D57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</w:t>
                  </w:r>
                  <w:r w:rsidRPr="0051556B">
                    <w:rPr>
                      <w:rFonts w:ascii="Times New Roman" w:eastAsia="Droid Sans Fallback" w:hAnsi="Times New Roman" w:cs="Times New Roman"/>
                      <w:i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: в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оспитание у учащихся чувства гордости за россий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softHyphen/>
                    <w:t xml:space="preserve">скую биологическую науку.                    </w:t>
                  </w: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75372CBC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:</w:t>
                  </w:r>
                  <w:proofErr w:type="gramEnd"/>
                </w:p>
                <w:p w14:paraId="60BC2B7F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овладение способами самоорганизации учебной деятельности, что включает в себя умения </w:t>
                  </w:r>
                </w:p>
                <w:p w14:paraId="2DDD8313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25FA44DF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ставить цели,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планировать личную учебную деятельность </w:t>
                  </w: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0D30F81B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оценивать собственный вклад в деятельность группы; проводить самооценку личных учебных достижений</w:t>
                  </w:r>
                </w:p>
              </w:tc>
            </w:tr>
            <w:tr w:rsidR="0051556B" w:rsidRPr="0051556B" w14:paraId="3689C56A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76E6BF2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3. Сущность жизни и свойства живого</w:t>
                  </w:r>
                </w:p>
              </w:tc>
              <w:tc>
                <w:tcPr>
                  <w:tcW w:w="2176" w:type="dxa"/>
                </w:tcPr>
                <w:p w14:paraId="0D3F45D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Сущность понятия «жизнь». Свойства живого. Уровни организации живой природы</w:t>
                  </w:r>
                </w:p>
                <w:p w14:paraId="4F66C522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34A59181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«жизнь», «жизненные свойства», «биологические системы», «обмен веществ», «процессы биосинтеза и распада», «раздражимость», «размножение», «наследственность», «изменчивость», «развитие», «уровни организации живого». Дают характеристику основных свойств живого. Объясняют причины затруднений, связанных с определением понятия «жизнь». Приводят примеры биологических систем разного уровня организации. Сравнивают свойства, проявляющиеся у объектов живой и неживой природы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CBC7C5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иметь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представление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о биологии, как науке о живой природе;  о профессиях, связанных с биологией; об уровневой организации живой природы.</w:t>
                  </w:r>
                </w:p>
                <w:p w14:paraId="7ABBBC76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Знать: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свойства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</w:t>
                  </w:r>
                  <w:proofErr w:type="spell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живого;методы</w:t>
                  </w:r>
                  <w:proofErr w:type="spell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исследования биологии; значение биологических знаний в современной жизни.</w:t>
                  </w:r>
                </w:p>
                <w:p w14:paraId="0F39EA4A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</w:t>
                  </w: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: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воспитание у учащихся чувства гордости за россий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softHyphen/>
                    <w:t xml:space="preserve">скую биологическую науку.                    </w:t>
                  </w: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3BDDD041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478B305E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формирование приемов работы с разными источниками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информации:  текстом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учебника, научно-популярной литературой, словарями и справочниками</w:t>
                  </w:r>
                </w:p>
                <w:p w14:paraId="41CB6F6C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347E63F1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находить биологическую информацию в различных источниках, анализировать и оценивать информацию</w:t>
                  </w:r>
                </w:p>
                <w:p w14:paraId="6FCCE8FE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23134D50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преобразовывать информацию из одной формы в другую форму</w:t>
                  </w:r>
                </w:p>
              </w:tc>
            </w:tr>
            <w:tr w:rsidR="0051556B" w:rsidRPr="0051556B" w14:paraId="11E733A2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6799" w:type="dxa"/>
                  <w:gridSpan w:val="3"/>
                </w:tcPr>
                <w:p w14:paraId="5E6734B2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14:paraId="385D6B8E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Молекулярный уровень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(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10 часов)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F3E6B9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46495480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6DB47B0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Молекулярный уровень: общая характеристика</w:t>
                  </w:r>
                </w:p>
              </w:tc>
              <w:tc>
                <w:tcPr>
                  <w:tcW w:w="2176" w:type="dxa"/>
                </w:tcPr>
                <w:p w14:paraId="3FE0D00D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Общая характеристика молекулярного уровня организации живого. Органические вещества: белки, нуклеиновые кислоты, углеводы, жиры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(липиды). Биополимеры. Мономеры</w:t>
                  </w:r>
                </w:p>
              </w:tc>
              <w:tc>
                <w:tcPr>
                  <w:tcW w:w="2269" w:type="dxa"/>
                </w:tcPr>
                <w:p w14:paraId="2E9A5D2A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Определяют понятия, формируемые в ходе изучения темы: «органические вещества», «белки», «нуклеиновые кислоты», «углеводы», «жиры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(липиды)», «биополимеры», «мономеры». Характеризуют молекулярный уровень организации живого. Описывают особенности строения органических веществ как биополимеров. Объясняют причины изучения свойств органических веществ именно в составе клетки; разнообразия свойств биополимеров, входящих в состав живых организмов. Анализируют текст учебника с целью самостоятельного выявления биологических закономерностей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F4D0F2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представления о молекулярном уровне организации живого.</w:t>
                  </w:r>
                </w:p>
                <w:p w14:paraId="3500D910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                    </w:t>
                  </w:r>
                </w:p>
                <w:p w14:paraId="7C940C1B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56A16B15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0995E777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овладение способами 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 xml:space="preserve">самоорганизации учебной деятельности  </w:t>
                  </w:r>
                </w:p>
                <w:p w14:paraId="56DD63BF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064873FA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ставить цели,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планировать личную учебную деятельность </w:t>
                  </w:r>
                </w:p>
                <w:p w14:paraId="2495EC47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26962AF3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оценивать собственный вклад в деятельность группы; проводить самооценку личных учебных достижений </w:t>
                  </w:r>
                </w:p>
                <w:p w14:paraId="69FA66DE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2068CD73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063B840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5. Углеводы</w:t>
                  </w:r>
                </w:p>
              </w:tc>
              <w:tc>
                <w:tcPr>
                  <w:tcW w:w="2176" w:type="dxa"/>
                </w:tcPr>
                <w:p w14:paraId="3444A5A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Углеводы. Углеводы, или сахариды. Моносахариды. Дисахариды. Полисахариды</w:t>
                  </w:r>
                </w:p>
              </w:tc>
              <w:tc>
                <w:tcPr>
                  <w:tcW w:w="2269" w:type="dxa"/>
                  <w:tcBorders>
                    <w:bottom w:val="single" w:sz="4" w:space="0" w:color="auto"/>
                  </w:tcBorders>
                </w:tcPr>
                <w:p w14:paraId="48930E52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«углеводы, или сахариды», «моносахариды», «дисахариды», «полисахариды», «рибоза», «дезоксирибоза», «глюкоза», «фруктоза», «галактоза», «сахароза», «мальтоза», «лактоза», «крахмал», «гликоген», «хитин». Характеризуют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состав и строение молекул углеводов. Устанавливают причинно-следственные связи между химическим строением, свойствами и функциями углеводов на основе анализа рисунков и текстов в учебнике. Приводят примеры углеводов, входящих в состав организмов, места их локализации и биологическую роль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992ACB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состав, строение и функции органических веществ (углеводов, липидов), входящих в состав живых организмов.    </w:t>
                  </w:r>
                </w:p>
                <w:p w14:paraId="2B0B80C5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овладение интеллектуальными умениями: доказывать, строить рассуждения, анализировать, сравнивать, делать выводы</w:t>
                  </w:r>
                </w:p>
                <w:p w14:paraId="7357C2EE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08DE1B9A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4BD58F3A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овладение способами самоорганизации учебной деятельности </w:t>
                  </w:r>
                </w:p>
                <w:p w14:paraId="5AE48B52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0CC1AE2C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ставить цели,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планировать личную учебную деятельность </w:t>
                  </w: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7D43783E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формирование приемов работы с разными источниками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информации:  текстом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учебника, научно-популярной литературой, словарями и справочниками; находить биологическую информацию в различных источниках.</w:t>
                  </w:r>
                </w:p>
              </w:tc>
            </w:tr>
            <w:tr w:rsidR="0051556B" w:rsidRPr="0051556B" w14:paraId="3A25AB49" w14:textId="77777777" w:rsidTr="00136574">
              <w:trPr>
                <w:trHeight w:val="70"/>
              </w:trPr>
              <w:tc>
                <w:tcPr>
                  <w:tcW w:w="23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F9E700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6. Липиды</w:t>
                  </w:r>
                </w:p>
              </w:tc>
              <w:tc>
                <w:tcPr>
                  <w:tcW w:w="21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3D49D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Липиды. Жиры. Гормоны. Функции липидов: энергетическая, запасающая, защитная, строительная, регуляторная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4669B0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«липиды», «жиры», «гормоны», «энергетическая функция липидов», «запасающая функция липидов», «защитная функция липидов», «строительная функция липидов», «регуляторная функция липидов». Дают характеристику состава и строения молекул липидов. Устанавливают причинно-следственные связи между химическим строением, свойствами и функциями углеводов на основе анализа рисунков и текстов в учебнике.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Приводят примеры липидов, входящих в состав организмов, места их локализации и биологическую роль. Обсуждают в классе проблемы накопления жиров организмами в целях установления причинно-следственных связей в природе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165161B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состав, строение и функции органических веществ (углеводов, липидов), входящих в состав живых организмов.    </w:t>
                  </w:r>
                </w:p>
                <w:p w14:paraId="4B1DE4E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овладение интеллектуальными умениями: доказывать, строить рассуждения, анализировать, сравнивать, делать выводы</w:t>
                  </w:r>
                </w:p>
                <w:p w14:paraId="54E403DB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4A74C565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7CC58F8D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овладение способами самоорганизации учебной деятельности </w:t>
                  </w:r>
                </w:p>
                <w:p w14:paraId="42210896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08533FC8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ставить цели,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планировать личную учебную деятельность </w:t>
                  </w:r>
                </w:p>
                <w:p w14:paraId="7CC29499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4FCBB395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формирование приемов работы с разными источниками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информации:  текстом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учебника, </w:t>
                  </w:r>
                </w:p>
                <w:p w14:paraId="54B53AA9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научно-популярной литературой, словарями и справочниками; находить биологическую информацию в различных источниках, анализировать и оценивать информацию, преобразовывать информацию из одной формы в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другую форму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9855F0" w14:textId="77777777" w:rsidR="0051556B" w:rsidRPr="0051556B" w:rsidRDefault="0051556B" w:rsidP="0051556B"/>
              </w:tc>
            </w:tr>
            <w:tr w:rsidR="0051556B" w:rsidRPr="0051556B" w14:paraId="48EDEA64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5228D3D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Состав и строение белков</w:t>
                  </w:r>
                </w:p>
              </w:tc>
              <w:tc>
                <w:tcPr>
                  <w:tcW w:w="2176" w:type="dxa"/>
                </w:tcPr>
                <w:p w14:paraId="0354453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Состав и строение белков. Белки, или протеины. Простые и сложные белки. Аминокислоты. Полипептид. Первичная, вторичная, третичная и четвертичная структуры белков. Денатурация белка</w:t>
                  </w:r>
                </w:p>
              </w:tc>
              <w:tc>
                <w:tcPr>
                  <w:tcW w:w="2269" w:type="dxa"/>
                </w:tcPr>
                <w:p w14:paraId="52EFFB7D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«белки, или протеины», «простые и сложные белки», «аминокислоты», «полипептид», «первичная структура белков», «вторичная структура белков», «третичная структура белков», «четвертичная структура белков». Характеризуют состав и строение молекул белков, причины возможного нарушения природной структуры (денатурации) белков. </w:t>
                  </w:r>
                  <w:r w:rsidRPr="0051556B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Приводят примеры денатурации белков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8FC034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знать состав, строение и функции белков, входящих в состав живого. </w:t>
                  </w:r>
                </w:p>
                <w:p w14:paraId="34CD7AE9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овладение интеллектуальными умениями: доказывать, строить рассуждения, анализировать, сравнивать, делать выводы.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Находить выход из спорных ситуаций      </w:t>
                  </w:r>
                </w:p>
                <w:p w14:paraId="49F10553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14:paraId="3E662256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6F400745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овладение способами самоорганизации учебной деятельности, что включает в себя умения  </w:t>
                  </w:r>
                </w:p>
                <w:p w14:paraId="0663CD98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3DD2E682" w14:textId="77777777" w:rsidR="0051556B" w:rsidRPr="0051556B" w:rsidRDefault="0051556B" w:rsidP="0051556B">
                  <w:pPr>
                    <w:autoSpaceDE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ставить цели,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планировать личную учебную деятельность. Соотносить правильность выбора и результата действия</w:t>
                  </w:r>
                </w:p>
                <w:p w14:paraId="5EE1DC18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19C580E1" w14:textId="77777777" w:rsidR="0051556B" w:rsidRPr="0051556B" w:rsidRDefault="0051556B" w:rsidP="00B91ADF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оценивать собственный вклад в деятельность группы; проводить самооценку личных учебных достижений </w:t>
                  </w:r>
                </w:p>
              </w:tc>
            </w:tr>
            <w:tr w:rsidR="0051556B" w:rsidRPr="0051556B" w14:paraId="5CFD659E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6A45D01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 Функции белков</w:t>
                  </w:r>
                </w:p>
              </w:tc>
              <w:tc>
                <w:tcPr>
                  <w:tcW w:w="2176" w:type="dxa"/>
                </w:tcPr>
                <w:p w14:paraId="134C494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Функции белков: строительная, двигательная, транспортная, защитная, регуляторная, сигнальная,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энергетическая, каталитическая</w:t>
                  </w:r>
                </w:p>
              </w:tc>
              <w:tc>
                <w:tcPr>
                  <w:tcW w:w="2269" w:type="dxa"/>
                </w:tcPr>
                <w:p w14:paraId="70A35971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Устанавливают причинно-следственные связи между химическим строением, свойствами и функциями белков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 основе анализа рисунков и текстов в учебнике. Приводят примеры белков, входящих в состав организмов, мест их локализации и биологической роли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AB368B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знать состав, строение и функции белков, входящих в состав живого.</w:t>
                  </w:r>
                </w:p>
                <w:p w14:paraId="54583AF3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овладение интеллектуальными умениями: доказывать, строить рассуждения, анализировать, 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сравнивать, делать выводы.</w:t>
                  </w:r>
                </w:p>
                <w:p w14:paraId="57DA6EEB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71DE03C3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6D433A3C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развитие коммуникативных умений и овладение опытом межличностной коммуникации, вести устный письменный диалог, координировать и принимать различные позиции во взаимодействии  </w:t>
                  </w:r>
                </w:p>
                <w:p w14:paraId="471E0D4D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66F12667" w14:textId="27AFE144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Соотносить правильность выбора </w:t>
                  </w:r>
                  <w:r w:rsidR="008A5161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22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и результата действия </w:t>
                  </w:r>
                </w:p>
                <w:p w14:paraId="4C5B18AE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5DCEAE31" w14:textId="77777777" w:rsidR="0051556B" w:rsidRPr="0051556B" w:rsidRDefault="0051556B" w:rsidP="0051556B">
                  <w:pPr>
                    <w:widowControl w:val="0"/>
                    <w:suppressLineNumbers/>
                    <w:suppressAutoHyphens/>
                    <w:autoSpaceDN w:val="0"/>
                    <w:spacing w:after="283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формирование приемов работы с разными источниками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информации:  текстом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учебника, научно-популярной литературой</w:t>
                  </w:r>
                </w:p>
              </w:tc>
            </w:tr>
            <w:tr w:rsidR="0051556B" w:rsidRPr="0051556B" w14:paraId="3AA0E14C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003033B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9. Нуклеиновые кислоты</w:t>
                  </w:r>
                </w:p>
              </w:tc>
              <w:tc>
                <w:tcPr>
                  <w:tcW w:w="2176" w:type="dxa"/>
                </w:tcPr>
                <w:p w14:paraId="543DD59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Нуклеиновые кислоты. Дезоксирибонуклеиновая кислота, или ДНК. Рибонуклеиновая кислота, или РНК. Азотистые основания: аденин, гуанин, цитозин, тимин, урацил. Комплементарность. Транспортная РНК (тРНК).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Рибосомная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РНК (рРНК). Информационная РНК (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иРНК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Нуклеотид. Двойная спираль</w:t>
                  </w:r>
                </w:p>
              </w:tc>
              <w:tc>
                <w:tcPr>
                  <w:tcW w:w="2269" w:type="dxa"/>
                </w:tcPr>
                <w:p w14:paraId="6337EC54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«нуклеиновая кислота», «дезоксирибонуклеиновая кислота, или ДНК», «рибонуклеиновая кислота, или РНК», «азотистые основания», «аденин», «гуанин», «цитозин», «тимин», «урацил», «комплементарность», «транспортная РНК (тРНК)»,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рибосомная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РНК (рРНК)», «информационная РНК (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иРНК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)», «нуклеотид», «двойная спираль ДНК». Дают характеристику состава и строения молекул нуклеиновых кислот.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Устанавливают причинно-следственные связи между химическим строением, свойствами и функциями нуклеиновых кислот на основе анализа рисунков и текстов в учебнике. Приводят примеры нуклеиновых кислот, входящих в состав организмов, мест их локализации и биологической роли. Составляют план параграфа учебника. Решают биологические задачи (на математический расчет; на применение принципа комплементарности)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723F02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состав, строение и функции нуклеиновых кислот, входящих в состав живого.</w:t>
                  </w:r>
                </w:p>
                <w:p w14:paraId="00E83088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669A8E2C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  <w:p w14:paraId="524D13BD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71FB1239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формирование приемов работы с разными источниками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информации:  текстом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учебника, научно-популярной литературой, словарями и справочниками </w:t>
                  </w:r>
                </w:p>
                <w:p w14:paraId="47F7095F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6B2F544E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находить биологическую информацию в различных источниках, анализировать и оценивать информацию, преобразовывать информацию из одной формы в другую форму </w:t>
                  </w:r>
                </w:p>
                <w:p w14:paraId="11C22987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60BFD6D0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Координировать и принимать различные позиции во взаимодействии, ставить цели,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планировать личную учебную деятельность,</w:t>
                  </w:r>
                </w:p>
              </w:tc>
            </w:tr>
            <w:tr w:rsidR="0051556B" w:rsidRPr="0051556B" w14:paraId="1A4CC2BE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48F0047D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 АТФ и другие органические соединения клетки</w:t>
                  </w:r>
                </w:p>
              </w:tc>
              <w:tc>
                <w:tcPr>
                  <w:tcW w:w="2176" w:type="dxa"/>
                </w:tcPr>
                <w:p w14:paraId="3AE90E1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Аденозинтрифосфат (АТФ). Аденозиндифосфат (АДФ).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Аденозинмонофосфат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(АМФ). Макроэргическая связь. Витамины жирорастворимые и водорастворимые</w:t>
                  </w:r>
                </w:p>
              </w:tc>
              <w:tc>
                <w:tcPr>
                  <w:tcW w:w="2269" w:type="dxa"/>
                </w:tcPr>
                <w:p w14:paraId="19CF8585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«аденозинтрифосфат (АТФ)», «аденозиндифосфат (АДФ)»,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аденозинмонофосфат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(АМФ)», «макроэргическая связь», «жирорастворимые витамины», «водорастворимые витамины». Характеризуют состав и строение молекулы АТФ. Приводят примеры витаминов, входящих в состав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организмов, и их биологической роли. Готовят выступление с сообщением о роли витаминов в функционировании организма человека (в том числе с использованием компьютерных технологий). Обсуждают результаты работы с одноклассниками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41F30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состав, строение и функции органических веществ (АТФ), входящих в состав живого. </w:t>
                  </w:r>
                </w:p>
                <w:p w14:paraId="0214C709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овладение интеллектуальными умениями: доказывать, строить рассуждения, анализировать, сравнивать, делать выводы.</w:t>
                  </w:r>
                </w:p>
                <w:p w14:paraId="72244AEE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755B822C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529DD08A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умение адекватно использовать речевые средства для дискуссии и аргументации своей позиции  </w:t>
                  </w:r>
                </w:p>
                <w:p w14:paraId="0B561008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7FB1CAD5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сравнивать разные точки зрения, аргументировать свою точку зрения, отстаивать свою позицию </w:t>
                  </w:r>
                </w:p>
                <w:p w14:paraId="62BF5BF7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6238060B" w14:textId="77777777" w:rsidR="0051556B" w:rsidRPr="0051556B" w:rsidRDefault="0051556B" w:rsidP="00B91ADF">
                  <w:pPr>
                    <w:autoSpaceDE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овладение ИКТ компетентностями для получения дополнительной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информации при оформлении результатов научно-исследовательской деятельности в виде презентации </w:t>
                  </w:r>
                </w:p>
              </w:tc>
            </w:tr>
            <w:tr w:rsidR="0051556B" w:rsidRPr="0051556B" w14:paraId="75871022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0DD7B85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11. Биологические катализаторы</w:t>
                  </w:r>
                </w:p>
                <w:p w14:paraId="27C76F6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Лабораторная работа №1</w:t>
                  </w:r>
                </w:p>
                <w:p w14:paraId="2909395A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Расщепление пероксида водорода ферментом каталазой</w:t>
                  </w:r>
                </w:p>
              </w:tc>
              <w:tc>
                <w:tcPr>
                  <w:tcW w:w="2176" w:type="dxa"/>
                </w:tcPr>
                <w:p w14:paraId="61EA0C5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Понятие о катализаторах. Биологические катализаторы. Фермент. Кофермент. Активный центр фермента.</w:t>
                  </w:r>
                </w:p>
                <w:p w14:paraId="6AE8F70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Лабораторная работа</w:t>
                  </w:r>
                </w:p>
                <w:p w14:paraId="06594D3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Расщепление пероксида водорода ферментом каталазой</w:t>
                  </w:r>
                </w:p>
              </w:tc>
              <w:tc>
                <w:tcPr>
                  <w:tcW w:w="2269" w:type="dxa"/>
                </w:tcPr>
                <w:p w14:paraId="2AF4EF82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 формируемые в ходе изучения темы: «катализатор», «фермент», «кофермент», «активный центр фермента». Характеризуют роль биологических катализаторов в клетке. Описывают механизм работы ферментов. Приводят примеры ферментов, их локализации в организме и их биологической роли. Устанавливают причинно-следственные связи между белковой природой ферментов и оптимальными условиями их функционирования. Отрабатывают умения формулировать гипотезы, конструировать,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проводить эксперименты, оценивать полученные результаты на основе содержания лабораторной работы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95199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уметь проводить несложные биологические эксперименты для изучения свойств органических веществ и функций фер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softHyphen/>
                    <w:t xml:space="preserve">ментов как биологических </w:t>
                  </w: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катализаторов.</w:t>
                  </w: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20041ECF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591EBA53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0ADED4CD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формирование приемов работы с разными источниками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информации:  текстом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учебника, научно-популярной литературой, словарями и справочниками </w:t>
                  </w:r>
                </w:p>
                <w:p w14:paraId="21967D5D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255417CD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находить биологическую информацию в различных источниках, анализировать и оценивать информацию </w:t>
                  </w:r>
                </w:p>
                <w:p w14:paraId="2621E419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7D3857A3" w14:textId="77777777" w:rsidR="0051556B" w:rsidRPr="00B91ADF" w:rsidRDefault="0051556B" w:rsidP="00B91ADF">
                  <w:pPr>
                    <w:widowControl w:val="0"/>
                    <w:suppressAutoHyphens/>
                    <w:autoSpaceDN w:val="0"/>
                    <w:spacing w:after="283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преобразовывать информацию из одной формы в другую форму </w:t>
                  </w:r>
                </w:p>
              </w:tc>
            </w:tr>
            <w:tr w:rsidR="0051556B" w:rsidRPr="0051556B" w14:paraId="577D04F8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5982D55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12. Вирусы</w:t>
                  </w:r>
                </w:p>
              </w:tc>
              <w:tc>
                <w:tcPr>
                  <w:tcW w:w="2176" w:type="dxa"/>
                </w:tcPr>
                <w:p w14:paraId="0B40827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Вирусы.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Капсид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Самосборка вирусных частиц. Цикл развития вируса</w:t>
                  </w:r>
                </w:p>
              </w:tc>
              <w:tc>
                <w:tcPr>
                  <w:tcW w:w="2269" w:type="dxa"/>
                  <w:tcBorders>
                    <w:right w:val="single" w:sz="4" w:space="0" w:color="auto"/>
                  </w:tcBorders>
                </w:tcPr>
                <w:p w14:paraId="44D8F63A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«вирусы»,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капсид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«самосборка». Характеризуют вирусы как неклеточные формы жизни, описывают цикл развития вируса. Описывают общий план строения вирусов. Приводят примеры вирусов и заболеваний, вызываемых ими. Обсуждают проблемы происхождения вирусов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6AEC5B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Предметные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: знать о вирусах как неклеточных формах жизни. </w:t>
                  </w: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овладение интеллектуальными умениями: доказывать, строить рассуждения, анализировать, сравнивать, делать выводы.</w:t>
                  </w:r>
                </w:p>
                <w:p w14:paraId="6AFA3E5D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1D3777CA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73FB398D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формирование приемов работы с разными источниками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информации:  текстом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учебника, научно-популярной литературой, словарями и справочниками </w:t>
                  </w:r>
                </w:p>
                <w:p w14:paraId="07DBC6C5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1565207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находить биологическую информацию в различных источниках, анализировать и оценивать информацию </w:t>
                  </w:r>
                </w:p>
                <w:p w14:paraId="639AAE0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4013ED22" w14:textId="77777777" w:rsidR="0051556B" w:rsidRPr="00B91ADF" w:rsidRDefault="0051556B" w:rsidP="00B91ADF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преобразовывать информацию из одной формы в другую форму </w:t>
                  </w:r>
                </w:p>
              </w:tc>
            </w:tr>
            <w:tr w:rsidR="0051556B" w:rsidRPr="0051556B" w14:paraId="2E128A91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7234933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 Обобщающий урок</w:t>
                  </w:r>
                </w:p>
              </w:tc>
              <w:tc>
                <w:tcPr>
                  <w:tcW w:w="2176" w:type="dxa"/>
                </w:tcPr>
                <w:p w14:paraId="66002E6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3001BAE1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сформированные в ходе изучения темы. Дают оценку возрастающей роли естественных наук и научных исследований в современном мире, постоянному процессу эволюции научного знания. Отрабатывают умения формулировать гипотезы, конструировать, проводить эксперименты, оценивать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полученные результаты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6B14D1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состав, строение и функции органических веществ, входящих в состав живого.</w:t>
                  </w:r>
                </w:p>
                <w:p w14:paraId="200A6FEB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овладение интеллектуальными умениями: доказывать, строить рассуждения, анализировать, сравнивать, делать выводы.</w:t>
                  </w:r>
                </w:p>
                <w:p w14:paraId="4B74439E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4652D58C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72D72AD5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умение адекватно использовать речевые средства для дискуссии и аргументации своей позиции </w:t>
                  </w:r>
                </w:p>
                <w:p w14:paraId="43931874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7D1DE358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сравнивать разные точки зрения, </w:t>
                  </w: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аргумен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-тировать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свою точку зрения, отстаивать свою позицию</w:t>
                  </w:r>
                </w:p>
                <w:p w14:paraId="7EA79290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7DAE9838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овладение ИКТ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компетентностями для получения дополнительной информации при оформлении результатов научно-</w:t>
                  </w: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исследова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тельской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 в виде презентации</w:t>
                  </w:r>
                </w:p>
              </w:tc>
            </w:tr>
            <w:tr w:rsidR="0051556B" w:rsidRPr="0051556B" w14:paraId="7E84D8A3" w14:textId="77777777" w:rsidTr="00136574">
              <w:trPr>
                <w:gridAfter w:val="1"/>
                <w:wAfter w:w="236" w:type="dxa"/>
                <w:trHeight w:val="664"/>
              </w:trPr>
              <w:tc>
                <w:tcPr>
                  <w:tcW w:w="6799" w:type="dxa"/>
                  <w:gridSpan w:val="3"/>
                  <w:tcBorders>
                    <w:bottom w:val="single" w:sz="4" w:space="0" w:color="auto"/>
                  </w:tcBorders>
                </w:tcPr>
                <w:p w14:paraId="185A97A6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14:paraId="66786CE8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Клеточный уровень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(15 часов)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F6E390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2D12304C" w14:textId="77777777" w:rsidTr="00136574">
              <w:trPr>
                <w:gridAfter w:val="1"/>
                <w:wAfter w:w="236" w:type="dxa"/>
                <w:trHeight w:val="2544"/>
              </w:trPr>
              <w:tc>
                <w:tcPr>
                  <w:tcW w:w="2354" w:type="dxa"/>
                  <w:tcBorders>
                    <w:bottom w:val="single" w:sz="4" w:space="0" w:color="auto"/>
                  </w:tcBorders>
                </w:tcPr>
                <w:p w14:paraId="4977D070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14. Клеточный уровень: общая характеристика</w:t>
                  </w:r>
                </w:p>
              </w:tc>
              <w:tc>
                <w:tcPr>
                  <w:tcW w:w="2176" w:type="dxa"/>
                  <w:tcBorders>
                    <w:bottom w:val="single" w:sz="4" w:space="0" w:color="auto"/>
                  </w:tcBorders>
                </w:tcPr>
                <w:p w14:paraId="14842FD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Общая характеристика клеточного уровня организации живого. Клетка — структурная и функциональная единица жизни. Химический состав клетки. Методы изучения клетки. Основные положения клеточной теории</w:t>
                  </w:r>
                </w:p>
              </w:tc>
              <w:tc>
                <w:tcPr>
                  <w:tcW w:w="2269" w:type="dxa"/>
                  <w:tcBorders>
                    <w:bottom w:val="single" w:sz="4" w:space="0" w:color="auto"/>
                  </w:tcBorders>
                </w:tcPr>
                <w:p w14:paraId="2E2BBB5F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«клетка», «методы изучения клетки», «световая микроскопия», «электронная микроскопия», «клеточная теория». Характеризуют клетку как структурную и функциональную единицу жизни, ее химический состав, методы изучения. Объясняют основные положения клеточной теории. Сравнивают принципы работы и возможности световой и электронной микроскопической техники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BFFFCE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знать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основные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методы изучения клетки; основные положения клеточной теории; меть </w:t>
                  </w:r>
                  <w:proofErr w:type="spell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представлениео</w:t>
                  </w:r>
                  <w:proofErr w:type="spell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клеточном уровне организации живого;</w:t>
                  </w:r>
                </w:p>
                <w:p w14:paraId="06C568F1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о клетке как структурной и функциональной единице жизни. </w:t>
                  </w:r>
                </w:p>
                <w:p w14:paraId="5E5796A1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уметь объяснять необходимость знаний о клеточной теории для понимания единства строения и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>функционирования  органического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  <w:t xml:space="preserve"> мира.</w:t>
                  </w:r>
                </w:p>
                <w:p w14:paraId="613A775A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1B01A1DF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28ABAA40" w14:textId="77777777" w:rsidR="0051556B" w:rsidRPr="00B91ADF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формирование приемов работы с разными источниками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информации:  текстом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учебника, научно-популярной литературой , находить биологическую информацию в различных источниках  </w:t>
                  </w:r>
                </w:p>
                <w:p w14:paraId="5CAF229A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45CF677B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анализировать и оценивать информацию, преобразовывать информацию из одной формы в другую форму </w:t>
                  </w:r>
                </w:p>
                <w:p w14:paraId="40C1A4FD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5FE34670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сравнивать разные точки зрения, аргументировать свою точку зрения, отстаивать свою позицию </w:t>
                  </w:r>
                </w:p>
              </w:tc>
            </w:tr>
            <w:tr w:rsidR="0051556B" w:rsidRPr="0051556B" w14:paraId="0338B8DC" w14:textId="77777777" w:rsidTr="00136574">
              <w:trPr>
                <w:gridAfter w:val="1"/>
                <w:wAfter w:w="236" w:type="dxa"/>
                <w:trHeight w:val="7787"/>
              </w:trPr>
              <w:tc>
                <w:tcPr>
                  <w:tcW w:w="2354" w:type="dxa"/>
                  <w:tcBorders>
                    <w:top w:val="single" w:sz="4" w:space="0" w:color="auto"/>
                  </w:tcBorders>
                </w:tcPr>
                <w:p w14:paraId="2DD3A5E2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15. Общие сведения о клетках. Клеточная мембрана</w:t>
                  </w:r>
                </w:p>
              </w:tc>
              <w:tc>
                <w:tcPr>
                  <w:tcW w:w="2176" w:type="dxa"/>
                  <w:tcBorders>
                    <w:top w:val="single" w:sz="4" w:space="0" w:color="auto"/>
                  </w:tcBorders>
                </w:tcPr>
                <w:p w14:paraId="2B8F938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Общие сведения о строении клеток. Цитоплазма. Ядро. Органоиды. Мембрана. Клеточная мембрана. Фагоцитоз.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Пиноцитоз</w:t>
                  </w:r>
                  <w:proofErr w:type="spellEnd"/>
                </w:p>
                <w:p w14:paraId="3E1ADC3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</w:tcBorders>
                </w:tcPr>
                <w:p w14:paraId="277ED25E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«цитоплазма», «ядро», «органоиды», «мембрана», «клеточная мембрана», «фагоцитоз»,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пиноцитоз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». Характеризуют и сравнивают процессы фагоцитоза и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пиноцитоза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Описывают особенности строения частей и органоидов клетки. Устанавливают причинно-следственные связи между строением клетки и осуществлением ею процессов фагоцитоза, строением и функциями клеточной мембраны. Составляют план параграфа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593651" w14:textId="77777777" w:rsidR="0051556B" w:rsidRPr="00B91ADF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знать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особенности строения клетки; функции органоидов клетки.</w:t>
                  </w:r>
                </w:p>
                <w:p w14:paraId="448596EB" w14:textId="77777777" w:rsidR="0051556B" w:rsidRPr="00B91ADF" w:rsidRDefault="0051556B" w:rsidP="00B91ADF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Личностные: 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уметь объяснять необходимость знаний о строении и многообразии клеток </w:t>
                  </w:r>
                </w:p>
                <w:p w14:paraId="53FB98E0" w14:textId="77777777" w:rsidR="0051556B" w:rsidRPr="00B91ADF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7624AB9A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77D8382A" w14:textId="77777777" w:rsidR="0051556B" w:rsidRPr="00B91ADF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формирование приемов работы с разными источниками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информации:  текстом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учебника, научно-популярной литературой</w:t>
                  </w:r>
                </w:p>
                <w:p w14:paraId="3CEFA1F6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50253A33" w14:textId="77777777" w:rsidR="0051556B" w:rsidRPr="00B91ADF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находить биологическую информацию в различных источниках, анализировать и оценивать информацию, </w:t>
                  </w:r>
                </w:p>
                <w:p w14:paraId="3F369C94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2D21C2BE" w14:textId="77777777" w:rsidR="0051556B" w:rsidRPr="00B91ADF" w:rsidRDefault="0051556B" w:rsidP="00B91AD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Координировать и принимать различные позиции во взаимодействии,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анализировать и оценивать информацию, преобразовывать информацию из одной формы в другую форму </w:t>
                  </w:r>
                </w:p>
              </w:tc>
            </w:tr>
            <w:tr w:rsidR="0051556B" w:rsidRPr="0051556B" w14:paraId="2E53BC4F" w14:textId="77777777" w:rsidTr="00136574">
              <w:trPr>
                <w:gridAfter w:val="1"/>
                <w:wAfter w:w="236" w:type="dxa"/>
                <w:trHeight w:val="9490"/>
              </w:trPr>
              <w:tc>
                <w:tcPr>
                  <w:tcW w:w="2354" w:type="dxa"/>
                </w:tcPr>
                <w:p w14:paraId="32188E7D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16. Ядро</w:t>
                  </w:r>
                </w:p>
              </w:tc>
              <w:tc>
                <w:tcPr>
                  <w:tcW w:w="2176" w:type="dxa"/>
                </w:tcPr>
                <w:p w14:paraId="731F1E9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Ядро, его строение и функции в клетке. Прокариоты. Эукариоты. Хромосомный набор клетки</w:t>
                  </w:r>
                </w:p>
              </w:tc>
              <w:tc>
                <w:tcPr>
                  <w:tcW w:w="2269" w:type="dxa"/>
                </w:tcPr>
                <w:p w14:paraId="0BE554C9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«прокариоты», «эукариоты», «хроматин», «хромосомы», «кариотип», «соматические клетки», «диплоидный набор», «гомологичные хромосомы», «гаплоидный набор хромосом», «гаметы», «ядрышко». Характеризуют строение ядра клетки и его связи с эндоплазматической сетью. Решают биологические задачи на определение числа хромосом в гаплоидном и диплоидном наборе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F252E5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особенности строения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клетки;  функции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органоидов клетки. </w:t>
                  </w:r>
                </w:p>
                <w:p w14:paraId="26631E05" w14:textId="77777777" w:rsidR="0051556B" w:rsidRPr="00B91ADF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43835EFD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21DFDA17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23BE7774" w14:textId="77777777" w:rsidR="0051556B" w:rsidRPr="00B91ADF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формирование приемов работы с разными источниками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информации:  текстом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учебника, научно-популярной литературой, словарями и справочниками; находить биологическую информацию в различных источниках, анализировать и оценивать информацию, преобразовывать информацию из одной формы в другую форму  </w:t>
                  </w:r>
                </w:p>
                <w:p w14:paraId="5CF96179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661D51F8" w14:textId="77777777" w:rsidR="0051556B" w:rsidRPr="00B91ADF" w:rsidRDefault="0051556B" w:rsidP="00B91ADF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умение устанавливать соответствие полученного результата поставленной цели </w:t>
                  </w:r>
                </w:p>
                <w:p w14:paraId="0DDE9055" w14:textId="77777777" w:rsidR="00B91ADF" w:rsidRPr="00B91ADF" w:rsidRDefault="0051556B" w:rsidP="00B91AD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ставить цели, </w:t>
                  </w:r>
                  <w:proofErr w:type="gramStart"/>
                  <w:r w:rsidR="00B91ADF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задачи  и</w:t>
                  </w:r>
                  <w:proofErr w:type="gramEnd"/>
                  <w:r w:rsidR="00B91ADF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планировать личную уче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бную деятельность</w:t>
                  </w:r>
                </w:p>
              </w:tc>
            </w:tr>
            <w:tr w:rsidR="0051556B" w:rsidRPr="0051556B" w14:paraId="517BC05F" w14:textId="77777777" w:rsidTr="00136574">
              <w:trPr>
                <w:gridAfter w:val="1"/>
                <w:wAfter w:w="236" w:type="dxa"/>
                <w:trHeight w:val="5055"/>
              </w:trPr>
              <w:tc>
                <w:tcPr>
                  <w:tcW w:w="2354" w:type="dxa"/>
                  <w:tcBorders>
                    <w:bottom w:val="single" w:sz="4" w:space="0" w:color="auto"/>
                  </w:tcBorders>
                </w:tcPr>
                <w:p w14:paraId="5D6BFBB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17.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Эндоплазмати-ческая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сеть. Рибосомы. Комплекс Гольджи. </w:t>
                  </w:r>
                </w:p>
              </w:tc>
              <w:tc>
                <w:tcPr>
                  <w:tcW w:w="2176" w:type="dxa"/>
                  <w:tcBorders>
                    <w:bottom w:val="single" w:sz="4" w:space="0" w:color="auto"/>
                  </w:tcBorders>
                </w:tcPr>
                <w:p w14:paraId="12A46D3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Эндоплазматическая сеть. Рибосомы. Комплекс Гольджи. </w:t>
                  </w:r>
                </w:p>
                <w:p w14:paraId="48FF2A6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bottom w:val="single" w:sz="4" w:space="0" w:color="auto"/>
                  </w:tcBorders>
                </w:tcPr>
                <w:p w14:paraId="000B881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«эндоплазматическая сеть», «рибосомы», «комплекс Гольджи», «лизосомы». Характеризуют строение перечисленных органоидов клетки и их функции. Устанавливают причинно-следственные связи между строением и функциями биологических систем на примере клетки, ее органоидов и выполняемых ими функций. Работают с иллюстрациями учебника (смысловое чтение)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6FC04D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знатьособенности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строения клетки; функции органоидов клетки. </w:t>
                  </w:r>
                </w:p>
                <w:p w14:paraId="3B3138CB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6A5C9DA8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7E193508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28146F8A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 способами самоорганизации учебной деятельности</w:t>
                  </w:r>
                </w:p>
                <w:p w14:paraId="3307CFE2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4DBEE745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Умения ставить цели,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планировать личную учебную деятельность </w:t>
                  </w:r>
                </w:p>
                <w:p w14:paraId="2FBB1790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3783AC7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оценивать собственный вклад в деятельность группы; проводить самооценку личных учебных достижений </w:t>
                  </w:r>
                </w:p>
              </w:tc>
            </w:tr>
            <w:tr w:rsidR="0051556B" w:rsidRPr="0051556B" w14:paraId="77B79B7C" w14:textId="77777777" w:rsidTr="00136574">
              <w:trPr>
                <w:gridAfter w:val="1"/>
                <w:wAfter w:w="236" w:type="dxa"/>
                <w:trHeight w:val="2546"/>
              </w:trPr>
              <w:tc>
                <w:tcPr>
                  <w:tcW w:w="2354" w:type="dxa"/>
                  <w:tcBorders>
                    <w:top w:val="single" w:sz="4" w:space="0" w:color="auto"/>
                  </w:tcBorders>
                </w:tcPr>
                <w:p w14:paraId="138FDB6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18. Лизосомы</w:t>
                  </w:r>
                </w:p>
                <w:p w14:paraId="10DFA3B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Митохондрии. Пластиды</w:t>
                  </w:r>
                </w:p>
                <w:p w14:paraId="6E98023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auto"/>
                  </w:tcBorders>
                </w:tcPr>
                <w:p w14:paraId="5899B8F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Лизосомы</w:t>
                  </w:r>
                </w:p>
                <w:p w14:paraId="1C58E1F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Митохондрии. Кристы.</w:t>
                  </w:r>
                </w:p>
                <w:p w14:paraId="18E1E0E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Пластиды</w:t>
                  </w:r>
                </w:p>
                <w:p w14:paraId="2C7ECB4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Пластиды: лейкопласты, хлоропласты, хромопласты. Граны</w:t>
                  </w:r>
                </w:p>
                <w:p w14:paraId="17491AD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</w:tcBorders>
                </w:tcPr>
                <w:p w14:paraId="6A977ED9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темы:  «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лизосомы», «митохондрии»,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кристы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«пластиды», «лейкопласты», «хлоропласты», «хромопласты», «граны»,</w:t>
                  </w:r>
                </w:p>
                <w:p w14:paraId="50EA3561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40EAF51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Характеризуют строение перечисленных органоидов клетки и их функции. Устанавливают причинно-следственные связи между строением и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функциями биологических систем на примере клетки, ее органоидов и выполняемых ими функций. Работают с иллюстрациями учебника (смысловое чтение)</w:t>
                  </w:r>
                </w:p>
                <w:p w14:paraId="0268918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A4302E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знать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особенности строения </w:t>
                  </w:r>
                  <w:proofErr w:type="spell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клетки:митохондрии</w:t>
                  </w:r>
                  <w:proofErr w:type="spell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, плас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softHyphen/>
                    <w:t>тиды, клеточный центр,</w:t>
                  </w:r>
                </w:p>
                <w:p w14:paraId="35D90E69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органоиды движе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softHyphen/>
                    <w:t xml:space="preserve">ния, функции органоидов клетки. </w:t>
                  </w:r>
                </w:p>
                <w:p w14:paraId="630A975F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 </w:t>
                  </w:r>
                </w:p>
                <w:p w14:paraId="285DFE51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38F224FF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3C820DA0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овладение способами самоорганизации учебной деятельности </w:t>
                  </w:r>
                </w:p>
                <w:p w14:paraId="6451756F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24131A03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Умения ставить цели,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планировать личную учебную деятельность </w:t>
                  </w:r>
                </w:p>
                <w:p w14:paraId="0BD9B425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39E094C2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оценивать собственный вклад в деятельность группы; проводить 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 xml:space="preserve">самооценку личных учебных достижений </w:t>
                  </w:r>
                </w:p>
              </w:tc>
            </w:tr>
            <w:tr w:rsidR="0051556B" w:rsidRPr="0051556B" w14:paraId="7D2A81BB" w14:textId="77777777" w:rsidTr="00136574">
              <w:trPr>
                <w:gridAfter w:val="1"/>
                <w:wAfter w:w="236" w:type="dxa"/>
                <w:trHeight w:val="559"/>
              </w:trPr>
              <w:tc>
                <w:tcPr>
                  <w:tcW w:w="23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D4C90D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 19. Клеточный центр.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Органоиды движения. Клеточные включения</w:t>
                  </w:r>
                </w:p>
                <w:p w14:paraId="5331CBD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866DCD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Клеточный центр. Цитоскелет. Микротрубочки. Центриоли. Веретено деления. Реснички. Жгутики. Клеточные включения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D31F73F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0E70400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темы:  «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клеточный центр», «цитоскелет», «микротрубочки», «центриоли», «веретено деления», «реснички», «жгутики», «клеточные включения». Характеризуют строение перечисленных органоидов клетки и их функции. Устанавливают причинно-следственные связи между строением и функциями биологических систем на примере клетки, ее органоидов и выполняемых ими функций. Работают с иллюстрациями учебника (смысловое чтение</w:t>
                  </w:r>
                </w:p>
                <w:p w14:paraId="19916538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9E4DA6D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9C7391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знать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особенности строения </w:t>
                  </w:r>
                  <w:proofErr w:type="spell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клетки:митохондрии</w:t>
                  </w:r>
                  <w:proofErr w:type="spell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, плас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softHyphen/>
                    <w:t>тиды, клеточный центр,</w:t>
                  </w:r>
                </w:p>
                <w:p w14:paraId="1C0A782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органоиды движе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softHyphen/>
                    <w:t xml:space="preserve">ния, функции органоидов клетки. </w:t>
                  </w:r>
                </w:p>
                <w:p w14:paraId="58AFB739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 </w:t>
                  </w:r>
                </w:p>
                <w:p w14:paraId="6814DDBF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038BD2A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261C806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овладение способами самоорганизации учебной деятельности </w:t>
                  </w:r>
                </w:p>
                <w:p w14:paraId="2E777478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37BBF32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Умения ставить цели,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планировать личную учебную деятельность </w:t>
                  </w:r>
                </w:p>
                <w:p w14:paraId="406B73D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75489935" w14:textId="77777777" w:rsidR="0051556B" w:rsidRPr="00B91ADF" w:rsidRDefault="0051556B" w:rsidP="00B91ADF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оценивать собственный вклад в деятельность группы; проводить самооценку личных учебных достижений </w:t>
                  </w:r>
                </w:p>
              </w:tc>
            </w:tr>
            <w:tr w:rsidR="0051556B" w:rsidRPr="0051556B" w14:paraId="0319F38F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62BFF05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 Особенности строения клеток эукариот и прокариот</w:t>
                  </w:r>
                </w:p>
                <w:p w14:paraId="787370B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Лабораторная работа №2.</w:t>
                  </w:r>
                </w:p>
                <w:p w14:paraId="7FB766F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Рассматривание клеток бактерий, растений и животных под микроскопом</w:t>
                  </w:r>
                </w:p>
              </w:tc>
              <w:tc>
                <w:tcPr>
                  <w:tcW w:w="2176" w:type="dxa"/>
                </w:tcPr>
                <w:p w14:paraId="39F6910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Прокариоты. Эукариоты. Анаэробы. Споры.</w:t>
                  </w:r>
                </w:p>
                <w:p w14:paraId="4325F43C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Черты сходства и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различия клеток прокариот и эукариот.</w:t>
                  </w:r>
                </w:p>
                <w:p w14:paraId="22177AF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Лабораторная работа </w:t>
                  </w:r>
                </w:p>
                <w:p w14:paraId="79D50F0C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Рассматривание клеток бактерий, растений и животных под микроскопом</w:t>
                  </w:r>
                </w:p>
              </w:tc>
              <w:tc>
                <w:tcPr>
                  <w:tcW w:w="2269" w:type="dxa"/>
                </w:tcPr>
                <w:p w14:paraId="7DAF3DD6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Определяют понятия, формируемые в ходе изучения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темы: «прокариоты», «эукариоты», «анаэробы», «споры». Характеризуют особенности строения клеток прокариот и эукариот. Сравнивают особенности строения клеток с целью выявления сходства и различия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E42BF5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знать</w:t>
                  </w:r>
                  <w:proofErr w:type="spellEnd"/>
                  <w:proofErr w:type="gramEnd"/>
                </w:p>
                <w:p w14:paraId="3A774187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 особенности строения клетки эукариот и прокариот. </w:t>
                  </w:r>
                </w:p>
                <w:p w14:paraId="0C19A4A0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интеллектуальными умениями: доказывать, строить рассуждения, анализировать, сравнивать, делать выводы.</w:t>
                  </w:r>
                </w:p>
                <w:p w14:paraId="4ECD33AA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: </w:t>
                  </w:r>
                </w:p>
                <w:p w14:paraId="3143DAAC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1328D121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овладение способами самоорганизации учебной деятельности </w:t>
                  </w:r>
                </w:p>
                <w:p w14:paraId="1FEB8DE5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Регулятивные:</w:t>
                  </w:r>
                </w:p>
                <w:p w14:paraId="2AAF58CB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умения ставить цели,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планировать личную учебную деятельность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23EE2BFB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оценивать собственный вклад в деятельность группы; проводить самооценку личных учебных достижений  </w:t>
                  </w:r>
                </w:p>
              </w:tc>
            </w:tr>
            <w:tr w:rsidR="0051556B" w:rsidRPr="0051556B" w14:paraId="4FECCC6F" w14:textId="77777777" w:rsidTr="00136574">
              <w:trPr>
                <w:gridAfter w:val="1"/>
                <w:wAfter w:w="236" w:type="dxa"/>
                <w:trHeight w:val="443"/>
              </w:trPr>
              <w:tc>
                <w:tcPr>
                  <w:tcW w:w="2354" w:type="dxa"/>
                </w:tcPr>
                <w:p w14:paraId="15A1715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21. Обобщающий урок</w:t>
                  </w:r>
                </w:p>
              </w:tc>
              <w:tc>
                <w:tcPr>
                  <w:tcW w:w="2176" w:type="dxa"/>
                </w:tcPr>
                <w:p w14:paraId="6D85FFE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48B6537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</w:t>
                  </w:r>
                </w:p>
                <w:p w14:paraId="15AC2E3C" w14:textId="77777777" w:rsidR="0051556B" w:rsidRPr="0051556B" w:rsidRDefault="0051556B" w:rsidP="0051556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Характеризуют особенности строения клеток прокариот и эукариот. Сравнивают особенности строения клеток с целью выявления сходства и различия</w:t>
                  </w:r>
                </w:p>
                <w:p w14:paraId="097663E8" w14:textId="77777777" w:rsidR="0051556B" w:rsidRPr="0051556B" w:rsidRDefault="0051556B" w:rsidP="0051556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Устанавливают причинно-следственные связи между строением и функциями биологических систем на примере клетки, ее органоидов и выполняемых ими функций. Работают с иллюстрациями учебника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(смысловое чтение)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E35FE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особенности строения клетки; функции органоидов клетки.</w:t>
                  </w:r>
                </w:p>
                <w:p w14:paraId="36E3B3C1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5873D6D7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>Метапредметные:</w:t>
                  </w:r>
                </w:p>
                <w:p w14:paraId="6F05ED3D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освоение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приемов исследовательской и проектной деятельности </w:t>
                  </w:r>
                </w:p>
                <w:p w14:paraId="516B3605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</w:t>
                  </w:r>
                </w:p>
                <w:p w14:paraId="19043735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51C6BA7A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формулирование цели учебного исследования (опыта, наблюдения), составление его плана, фиксирование результатов, использование простых измерительных приборов, формулировка выводов по результатам исследования</w:t>
                  </w:r>
                </w:p>
              </w:tc>
            </w:tr>
            <w:tr w:rsidR="0051556B" w:rsidRPr="0051556B" w14:paraId="3B952AA5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4A6BB0AA" w14:textId="0AF2E0C1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" w:name="_Toc289243543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 Ассимиляция и диссимиляция. Метаболизм</w:t>
                  </w:r>
                  <w:bookmarkEnd w:id="1"/>
                </w:p>
                <w:p w14:paraId="20654AA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68ED4A1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Ассимиляция. Диссимиляция. Метаболизм</w:t>
                  </w:r>
                </w:p>
                <w:p w14:paraId="724076B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2E1788A6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«ассимиляция», «диссимиляция», «метаболизм». Обсуждают в классе проблемные вопросы, связанные с процессами обмена веществ в биологических системах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E22271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Предметные: 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знать об обмене веществ и превращение энергии как основе жизнедеятельности клетки.</w:t>
                  </w:r>
                </w:p>
                <w:p w14:paraId="19503699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354B547D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>Метапредметные:</w:t>
                  </w:r>
                </w:p>
                <w:p w14:paraId="25F50F23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45526F61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овладение способами самоорганизации учебной деятельности, что включает в себя умения </w:t>
                  </w:r>
                </w:p>
                <w:p w14:paraId="0687C8E3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22326E7B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ставить цели,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планировать личную учебную деятельность </w:t>
                  </w:r>
                </w:p>
                <w:p w14:paraId="03C51923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3B620CE3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оценивать собственный вклад в деятельность группы; проводить самооценку личных учебных достижений</w:t>
                  </w:r>
                </w:p>
              </w:tc>
            </w:tr>
            <w:tr w:rsidR="0051556B" w:rsidRPr="0051556B" w14:paraId="353B6021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6491CF09" w14:textId="5E19A55D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" w:name="_Toc289243544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23. Энергетический обмен в клетке</w:t>
                  </w:r>
                  <w:bookmarkEnd w:id="2"/>
                </w:p>
                <w:p w14:paraId="48C076F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1AA0D4B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Неполное кислородное ферментативное расщепление глюкозы. Гликолиз. Полное кислородное расщепление глюкозы. Клеточное дыхание</w:t>
                  </w:r>
                </w:p>
              </w:tc>
              <w:tc>
                <w:tcPr>
                  <w:tcW w:w="2269" w:type="dxa"/>
                </w:tcPr>
                <w:p w14:paraId="270E764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«неполное кислородное ферментативное расщепление глюкозы», «гликолиз», «полное кислородное расщепление глюкозы», «клеточное дыхание». Характеризуют основные этапы энергетического обмена в клетках организмов. Сравнивают энергетическую эффективность гликолиза и клеточного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дыхания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DB97C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об обмене веществ и превращение энергии как основе жизнедеятельности клетки.</w:t>
                  </w:r>
                </w:p>
                <w:p w14:paraId="335A3995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275FDAE1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>Метапредметные:</w:t>
                  </w:r>
                </w:p>
                <w:p w14:paraId="235CA3BC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34022D67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овладение способами самоорганизации учебной деятельности, что включает в себя умения </w:t>
                  </w:r>
                </w:p>
                <w:p w14:paraId="5294948B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29138751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ставить цели,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задачи  и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планировать личную учебную деятельность </w:t>
                  </w:r>
                </w:p>
                <w:p w14:paraId="6D3AFAB3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Коммуникативные:</w:t>
                  </w:r>
                </w:p>
                <w:p w14:paraId="0AB0A1C9" w14:textId="77777777" w:rsidR="0051556B" w:rsidRPr="0051556B" w:rsidRDefault="0051556B" w:rsidP="00136574">
                  <w:pPr>
                    <w:spacing w:line="240" w:lineRule="auto"/>
                    <w:ind w:left="232" w:right="7" w:firstLine="25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оценивать собственный вклад в деятельность группы; проводить самооценку личных учебных достижений</w:t>
                  </w:r>
                </w:p>
              </w:tc>
            </w:tr>
            <w:tr w:rsidR="0051556B" w:rsidRPr="0051556B" w14:paraId="03F328AC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41E3B01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24. Фотосинтез и хемосинтез</w:t>
                  </w:r>
                </w:p>
                <w:p w14:paraId="56E78E5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0C4B8E1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Значение фотосинтеза. Световая фаза фотосинтеза.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Темновая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фаза фотосинтеза. Фотолиз воды. Хемосинтез.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Хемотрофы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Нитрифицирующие бактерии</w:t>
                  </w:r>
                </w:p>
                <w:p w14:paraId="4997124C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right w:val="single" w:sz="4" w:space="0" w:color="auto"/>
                  </w:tcBorders>
                </w:tcPr>
                <w:p w14:paraId="43A5D6CF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«световая фаза фотосинтеза»,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темновая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фаза фотосинтеза», «фотолиз воды», «хемосинтез»,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хемотрофы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», «нитрифицирующие бактерии». Раскрывают значение фотосинтеза. Характеризуют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темновую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световую фазы фотосинтеза по схеме, приведенной в учебнике. Сравнивают процессы фотосинтеза и хемосинтеза. Решают расчетные математические задачи, основанные на фактическом биологическом материале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2E9DF0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об обмене веществ и превращение энергии как основе жизнедеятельности клетки. </w:t>
                  </w:r>
                </w:p>
                <w:p w14:paraId="336DD8C1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Личностные: 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 интеллектуальными умениями: доказывать, строить рассуждения, анализировать, сравнивать, делать выводы.</w:t>
                  </w:r>
                </w:p>
                <w:p w14:paraId="1821326B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4C97DF3A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795BA249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развитие коммуникативных умений и овладение опытом межличностной коммуникации </w:t>
                  </w:r>
                </w:p>
                <w:p w14:paraId="4B6DD22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4F23803A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корректное ведение диалога и участие в дискуссии, участие в работе группы в соответствии с обозначенной ролью </w:t>
                  </w:r>
                </w:p>
                <w:p w14:paraId="1FFB000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7B3D9111" w14:textId="77777777" w:rsidR="0051556B" w:rsidRPr="00B91ADF" w:rsidRDefault="0051556B" w:rsidP="00B91ADF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 </w:t>
                  </w:r>
                </w:p>
              </w:tc>
            </w:tr>
            <w:tr w:rsidR="0051556B" w:rsidRPr="0051556B" w14:paraId="3892FE9C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226C0CC0" w14:textId="5555D97B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" w:name="_Toc289243546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 Автотрофы и гетеротрофы</w:t>
                  </w:r>
                  <w:bookmarkEnd w:id="3"/>
                </w:p>
              </w:tc>
              <w:tc>
                <w:tcPr>
                  <w:tcW w:w="2176" w:type="dxa"/>
                </w:tcPr>
                <w:p w14:paraId="2631F96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Автотрофы. Гетеротрофы.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Фототрофы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Хемотрофы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Сапрофиты. Паразиты. Голозойное питание</w:t>
                  </w:r>
                </w:p>
              </w:tc>
              <w:tc>
                <w:tcPr>
                  <w:tcW w:w="2269" w:type="dxa"/>
                </w:tcPr>
                <w:p w14:paraId="663A454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«автотрофы», «гетеротрофы»,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фототрофы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хемотрофы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», «сапрофиты», «паразиты», «голозойное питание». Сравнивают организмы по способу получения питательных веществ.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Составляют схему «Классификация организмов по способу питания» с приведением конкретных примеров (смысловое чтение)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80929A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знатьспособы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питания организмов.</w:t>
                  </w:r>
                </w:p>
                <w:p w14:paraId="338507A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</w:t>
                  </w:r>
                  <w:proofErr w:type="spell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выводы.формирование</w:t>
                  </w:r>
                  <w:proofErr w:type="spell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навыков сотрудничества в разных ситуациях </w:t>
                  </w:r>
                </w:p>
                <w:p w14:paraId="11841047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12712F8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1B38858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развитие коммуникативных умений и овладение опытом межличностной коммуникации, корректное ведение диалога и участие в дискуссии, участие в работе группы в соответствии с 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 xml:space="preserve">обозначенной ролью;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 </w:t>
                  </w:r>
                </w:p>
                <w:p w14:paraId="6266D305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1DBA5E41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Умение применять и представлять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информацию  умение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,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 </w:t>
                  </w:r>
                </w:p>
                <w:p w14:paraId="11BEAB9F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</w:t>
                  </w:r>
                </w:p>
                <w:p w14:paraId="5ACABB97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умение устанавливать соответствие полученного результата поставленной цели,  </w:t>
                  </w:r>
                </w:p>
                <w:p w14:paraId="2E8B7EFA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корректное ведение диалога и участие в дискуссии</w:t>
                  </w:r>
                </w:p>
              </w:tc>
            </w:tr>
            <w:tr w:rsidR="0051556B" w:rsidRPr="0051556B" w14:paraId="780D1649" w14:textId="77777777" w:rsidTr="00136574">
              <w:trPr>
                <w:gridAfter w:val="1"/>
                <w:wAfter w:w="236" w:type="dxa"/>
                <w:trHeight w:val="1410"/>
              </w:trPr>
              <w:tc>
                <w:tcPr>
                  <w:tcW w:w="2354" w:type="dxa"/>
                </w:tcPr>
                <w:p w14:paraId="7A3E6C9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26. Синтез белков в клетке</w:t>
                  </w:r>
                </w:p>
                <w:p w14:paraId="47D855A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515B23D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Синтез белков в клетке. Ген. Генетический код. Триплет. Кодон. Транскрипция. Антикодон. Трансляция.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Полисома</w:t>
                  </w:r>
                  <w:proofErr w:type="spellEnd"/>
                </w:p>
                <w:p w14:paraId="3079C03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49D0267E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«ген», «генетический код», «триплет», «кодон», «транскрипция», «антикодон», «трансляция»,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полисома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». Характеризуют процессы, связанные с биосинтезом белка в клетке. Описывают процессы транскрипции и трансляции применяя принцип комплементарности и генетического кода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619D2B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гене, кодоне,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антикодане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триплете, знать особенности процессов трансляции и транскрипции.</w:t>
                  </w:r>
                </w:p>
                <w:p w14:paraId="28D75BF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объяснять значение белков для живой природы.</w:t>
                  </w:r>
                </w:p>
                <w:p w14:paraId="68EF779B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45CC5897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4B6F662E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уметь  структурировать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материал </w:t>
                  </w:r>
                </w:p>
                <w:p w14:paraId="0BAFDDF0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74E1F0E3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давать определения понятиям </w:t>
                  </w:r>
                </w:p>
                <w:p w14:paraId="1AE33738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19CA1179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работать с различными источниками информации и работать в группах</w:t>
                  </w:r>
                </w:p>
              </w:tc>
            </w:tr>
            <w:tr w:rsidR="0051556B" w:rsidRPr="0051556B" w14:paraId="16073FDB" w14:textId="77777777" w:rsidTr="00136574">
              <w:trPr>
                <w:gridAfter w:val="1"/>
                <w:wAfter w:w="236" w:type="dxa"/>
                <w:trHeight w:val="1869"/>
              </w:trPr>
              <w:tc>
                <w:tcPr>
                  <w:tcW w:w="2354" w:type="dxa"/>
                </w:tcPr>
                <w:p w14:paraId="291CEBB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27. Деление клетки. Митоз</w:t>
                  </w:r>
                </w:p>
                <w:p w14:paraId="558C062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77D3E55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Жизненный цикл клетки. Митоз. Интерфаза. Профаза. Метафаза. Анафаза. Телофаза. Редупликация. Хроматиды.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Центромера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Веретено деления</w:t>
                  </w:r>
                </w:p>
              </w:tc>
              <w:tc>
                <w:tcPr>
                  <w:tcW w:w="2269" w:type="dxa"/>
                </w:tcPr>
                <w:p w14:paraId="17134EFF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«митоз», «интерфаза», «профаза», «метафаза», «анафаза», «телофаза», «редупликация», «хроматиды»,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центромера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«веретено деления». Характеризуют биологическое значение митоза. Описывают основные фазы митоза. Устанавливают причинно-следственные связи между продолжительностью деления клетки и продолжительностью остального периода жизненного цикла клетки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CA4C4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>Предметные</w:t>
                  </w:r>
                  <w:r w:rsidRPr="0051556B">
                    <w:rPr>
                      <w:rFonts w:ascii="Times New Roman" w:hAnsi="Times New Roman" w:cs="Times New Roman"/>
                      <w:b/>
                      <w:i/>
                      <w:iCs/>
                      <w:sz w:val="24"/>
                      <w:szCs w:val="24"/>
                    </w:rPr>
                    <w:t>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фазах митоза, процессе редупликации, жизненном цикле клетки, интерфазе.</w:t>
                  </w:r>
                </w:p>
                <w:p w14:paraId="1DDC154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объяснять необходимость знаний о митозе для понимания размножения клеток живых организмов.</w:t>
                  </w:r>
                </w:p>
                <w:p w14:paraId="1F284EE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6868E50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1B269B27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самостоятельно ставить учебные задачи в сотрудничестве с учителем </w:t>
                  </w:r>
                </w:p>
                <w:p w14:paraId="331AF2B2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2BDD741A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Адекватно использовать речь для планирования и регуляции своей деятельности.</w:t>
                  </w:r>
                </w:p>
                <w:p w14:paraId="69BBD053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6533F9E9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Предвидеть уровень усвоения знаний. Вести устный и письменный диалог</w:t>
                  </w:r>
                </w:p>
              </w:tc>
            </w:tr>
            <w:tr w:rsidR="0051556B" w:rsidRPr="0051556B" w14:paraId="19D42AA5" w14:textId="77777777" w:rsidTr="00136574">
              <w:trPr>
                <w:gridAfter w:val="1"/>
                <w:wAfter w:w="236" w:type="dxa"/>
                <w:trHeight w:val="370"/>
              </w:trPr>
              <w:tc>
                <w:tcPr>
                  <w:tcW w:w="2354" w:type="dxa"/>
                </w:tcPr>
                <w:p w14:paraId="2F2970B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 Контрольная работа. </w:t>
                  </w:r>
                </w:p>
              </w:tc>
              <w:tc>
                <w:tcPr>
                  <w:tcW w:w="2176" w:type="dxa"/>
                </w:tcPr>
                <w:p w14:paraId="63D663F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32C4DC42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42A34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деление клетки; синтез белков клетки.</w:t>
                  </w:r>
                </w:p>
                <w:p w14:paraId="287F73DA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3C8C327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6979930A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780AD839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освоение приемов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исследовательской  деятельности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</w:t>
                  </w:r>
                </w:p>
                <w:p w14:paraId="5315EAA2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0AD7204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умения  давать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определения понятиям,  делать выводы и заключения, объяснять, доказывать</w:t>
                  </w:r>
                </w:p>
                <w:p w14:paraId="79FEB61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</w:t>
                  </w:r>
                </w:p>
                <w:p w14:paraId="3B9D3A59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</w:t>
                  </w:r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составление  плана</w:t>
                  </w:r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решения задач, фиксирование 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результатов, формулировка выводов по результатам решения</w:t>
                  </w:r>
                </w:p>
              </w:tc>
            </w:tr>
            <w:tr w:rsidR="0051556B" w:rsidRPr="0051556B" w14:paraId="7778BE9F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6799" w:type="dxa"/>
                  <w:gridSpan w:val="3"/>
                </w:tcPr>
                <w:p w14:paraId="7B74CC4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14:paraId="4ACD1BC1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Организменный уровень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(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16 часов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AE86DE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4506EEE5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6E35E10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29. Размножение организмов. </w:t>
                  </w:r>
                </w:p>
                <w:p w14:paraId="2405DE5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102ECC7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Общая характеристика организменного уровня. Размножение организмов. Бесполое размножение. Почкование. Деление тела надвое. Споры. Вегетативное размножение. Половое размножение. Гаметы. Гермафродиты. Семенники. Яичники. Сперматозоиды. Яйцеклетки</w:t>
                  </w:r>
                </w:p>
              </w:tc>
              <w:tc>
                <w:tcPr>
                  <w:tcW w:w="2269" w:type="dxa"/>
                </w:tcPr>
                <w:p w14:paraId="6E67323E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«размножение организмов», «бесполое размножение», «почкование», «деление тела», «споры», «вегетативное размножение», «половое размножение», «гаметы», «гермафродиты», «семенники», «яичники», «сперматозоиды», «яйцеклетки». Характеризуют организменный уровень организации живого, процессы бесполого и полового размножения, сравнивают их. Описывают способы вегетативного размножения растений. Приводят примеры организмов, размножающихся половым и бесполым путем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FF712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видах бесполого размножения, половом размножении оперировать понятиями такими, как вегетативное размножение, споры, деление тела. Уметь приводить примеры организмов, размножающихся половым и бесполым способами.</w:t>
                  </w:r>
                </w:p>
                <w:p w14:paraId="6DA3DB8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Личносные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объяснять необходимость знаний о размножении живых организмов для понимания процесса передачи наследственных признаков от поколения к поколению.</w:t>
                  </w:r>
                </w:p>
                <w:p w14:paraId="42298A0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4EA1338A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19431EC9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владеть составляющими проектной и исследовательской деятельности </w:t>
                  </w:r>
                </w:p>
                <w:p w14:paraId="3F00BCD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Уметь работать с разными источниками информации</w:t>
                  </w:r>
                </w:p>
                <w:p w14:paraId="1A596A4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7350293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            </w:r>
                </w:p>
                <w:p w14:paraId="654B39D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 xml:space="preserve"> Регулятивные:</w:t>
                  </w:r>
                </w:p>
                <w:p w14:paraId="11F6D2F0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Уметь выделять и обобщенно фиксировать существенные признаки объектов с целью решения конкретных задач</w:t>
                  </w:r>
                </w:p>
              </w:tc>
            </w:tr>
            <w:tr w:rsidR="0051556B" w:rsidRPr="0051556B" w14:paraId="480FAE78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3607996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 Развитие половых клеток. Мейоз. Оплодотворение</w:t>
                  </w:r>
                </w:p>
                <w:p w14:paraId="5C944EC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409EB34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Стадии развития половых клеток. Гаметогенез. Период размножения. Период роста.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Период созревания. Мейоз: мейоз I и мейоз II. Конъюгация. Кроссинговер. Направительные тельца. Оплодотворение. Зигота. Наружное оплодотворение. Внутреннее оплодотворение. Двойное оплодотворение у покрытосеменных. Эндосперм</w:t>
                  </w:r>
                </w:p>
              </w:tc>
              <w:tc>
                <w:tcPr>
                  <w:tcW w:w="2269" w:type="dxa"/>
                </w:tcPr>
                <w:p w14:paraId="2351AC14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Определяют понятия, формируемые в ходе изучения темы: «гаметогенез»,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«период размножения», «период роста», «период созревания», «мейоз I», «мейоз II», «конъюгация», «кроссинговер», «направительные тельца», «оплодотворение», «зигота», «наружное оплодотворение», «внутреннее оплодотворение», «двойное оплодотворение у покрытосеменных», «эндосперм». Характеризуют стадии развития половых клеток и стадий мейоза по схемам. Сравнивают митоз и мейоз. </w:t>
                  </w:r>
                  <w:r w:rsidRPr="0051556B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Объясняют биологическую сущность митоза и оплодотворения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432E98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Предметная: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стадиях гаметогенеза, о ходе процесса мейоза, находить сходства и отличия митоза и мейоза, объяснять биологическую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сущность митоза и мейоза.</w:t>
                  </w:r>
                </w:p>
                <w:p w14:paraId="1F5F40F5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Личностная: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объяснять  необходимость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знаний для понимания значения здорового образа жизни.</w:t>
                  </w:r>
                </w:p>
                <w:p w14:paraId="244BB246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Метапредменая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14:paraId="0702F4E9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14:paraId="177A3B14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анализировать и вносить коррективы; </w:t>
                  </w:r>
                </w:p>
                <w:p w14:paraId="47393D17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79E9787D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правильно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грамотно  объяснять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свою мысль 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0CC04B26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умение адекватно использовать речевые средства для дискуссии и аргументации своей позиции, сравнивать разные точки зрения,</w:t>
                  </w:r>
                </w:p>
              </w:tc>
            </w:tr>
            <w:tr w:rsidR="0051556B" w:rsidRPr="0051556B" w14:paraId="1E6A1C59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1CA51E3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31. Индивидуальное развитие организмов. Биогенетический закон</w:t>
                  </w:r>
                </w:p>
                <w:p w14:paraId="0585F28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7EB64C9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Онтогенез. Эмбриональный период онтогенеза (эмбриогенез). Постэмбриональный период онтогенеза. Прямое развитие. Непрямое развитие. Биогенетический закон. Закон зародышевого сходства. Биогенетический закон. Филогенез</w:t>
                  </w:r>
                </w:p>
              </w:tc>
              <w:tc>
                <w:tcPr>
                  <w:tcW w:w="2269" w:type="dxa"/>
                </w:tcPr>
                <w:p w14:paraId="32A4CFAA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«онтогенез», «эмбриональный период онтогенеза (эмбриогенез)», «постэмбриональный период онтогенеза», «прямое развитие», «непрямое развитие», «закон зародышевого сходства», «биогенетический закон», «филогенез». Характеризуют периоды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онтогенеза. Описывают особенности онтогенеза на примере различных групп организмов. Объясняют биологическую сущность биогенетического закона. Устанавливают причинно-следственные связи на примере животных с прямым и непрямым развитием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BF7702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эмбриональном развитии организмов, характеризовать постэмбриональный период развития организмов, суть и значение биогенетического закона. Уметь устанавливать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причинно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следственные связи на примере организмов с прямым и непрямым развитием.</w:t>
                  </w:r>
                </w:p>
                <w:p w14:paraId="07458828" w14:textId="77777777" w:rsidR="00AD3DB2" w:rsidRDefault="0051556B" w:rsidP="00AD3DB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объяснять необходимость знаний темы для понимания эволюционных изменений живой природы; сохране</w:t>
                  </w:r>
                  <w:r w:rsidR="00AD3D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ния здоровья будущих поколений.</w:t>
                  </w:r>
                </w:p>
                <w:p w14:paraId="118526E6" w14:textId="77777777" w:rsidR="0051556B" w:rsidRPr="00AD3DB2" w:rsidRDefault="0051556B" w:rsidP="00AD3DB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3C31FA2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</w:t>
                  </w:r>
                </w:p>
                <w:p w14:paraId="645697A3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г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отовность обучающихся к саморазвитию  </w:t>
                  </w:r>
                </w:p>
                <w:p w14:paraId="6904308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Определяют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понятия, формируемые в ходе изучения темы</w:t>
                  </w:r>
                </w:p>
                <w:p w14:paraId="60C60BCC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  <w:p w14:paraId="28BF74C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работать в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парах .</w:t>
                  </w:r>
                  <w:proofErr w:type="gramEnd"/>
                </w:p>
                <w:p w14:paraId="53EF4D02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3B59E808" w14:textId="77777777" w:rsidTr="00136574">
              <w:trPr>
                <w:gridAfter w:val="1"/>
                <w:wAfter w:w="236" w:type="dxa"/>
                <w:trHeight w:val="363"/>
              </w:trPr>
              <w:tc>
                <w:tcPr>
                  <w:tcW w:w="2354" w:type="dxa"/>
                </w:tcPr>
                <w:p w14:paraId="67CE34E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32. Обобщающий урок</w:t>
                  </w:r>
                </w:p>
              </w:tc>
              <w:tc>
                <w:tcPr>
                  <w:tcW w:w="2176" w:type="dxa"/>
                </w:tcPr>
                <w:p w14:paraId="6CD0996C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199AA8B7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</w:t>
                  </w:r>
                </w:p>
                <w:p w14:paraId="5D473E49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Характеризуют организменный уровень организации живого, процессы бесполого и полового размножения, сравнивают их. Описывают способы вегетативного размножения растений. Приводят примеры организмов, размножающихся половым и бесполым путем</w:t>
                  </w:r>
                </w:p>
                <w:p w14:paraId="112D4D24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Характеризуют периоды онтогенеза. Описывают особенности онтогенеза на примере различных групп организмов</w:t>
                  </w:r>
                </w:p>
                <w:p w14:paraId="11F510A8" w14:textId="77777777" w:rsidR="0051556B" w:rsidRPr="0051556B" w:rsidRDefault="0051556B" w:rsidP="0051556B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Объясняют биологическую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сущность биогенетического закона. Устанавливают причинно-следственные связи на примере животных с прямым и непрямым развитием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18CC7D0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особенности размножения организмов, их способы</w:t>
                  </w:r>
                </w:p>
                <w:p w14:paraId="10DA34AE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1E23C0F2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>Метапредметные:</w:t>
                  </w:r>
                </w:p>
                <w:p w14:paraId="5CADB8B3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0F9396BD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освоение приемов исследовательской и проектной деятельности </w:t>
                  </w:r>
                </w:p>
                <w:p w14:paraId="2C0A9B71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2DF9FC2B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</w:t>
                  </w:r>
                </w:p>
                <w:p w14:paraId="6A4BC759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782B9757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формулирование цели учебного исследования (опыта, наблюдения), составление его плана, фиксирование результатов, использование простых измерительных приборов, формулировка выводов по результатам 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исследования</w:t>
                  </w:r>
                </w:p>
              </w:tc>
            </w:tr>
            <w:tr w:rsidR="0051556B" w:rsidRPr="0051556B" w14:paraId="3A1C2C4A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0327457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33. Закономерности наследования признаков, установленные Г. Менделем. Моногибридное скрещивание</w:t>
                  </w:r>
                </w:p>
                <w:p w14:paraId="14A08F7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Практическая работа </w:t>
                  </w:r>
                </w:p>
                <w:p w14:paraId="6EABB82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генетических задач на моногибридное скрещивание</w:t>
                  </w:r>
                </w:p>
              </w:tc>
              <w:tc>
                <w:tcPr>
                  <w:tcW w:w="2176" w:type="dxa"/>
                </w:tcPr>
                <w:p w14:paraId="4CC448F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Закономерности наследования признаков, установленные Г. Менделем. Моногибридное скрещивание. Цитологические основы закономерностей наследования при моногибридном скрещивании. Гибридологический метод. Чистые линии. Моногибридные скрещивания. Аллельные гены. Гомозиготные и гетерозиготные организмы. Доминантные и рецессивные признаки. Расщепление. Закон чистоты гамет. </w:t>
                  </w:r>
                </w:p>
                <w:p w14:paraId="213030B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Практическая работа </w:t>
                  </w:r>
                </w:p>
                <w:p w14:paraId="50CA393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генетических задач на моногибридное скрещивание</w:t>
                  </w:r>
                </w:p>
              </w:tc>
              <w:tc>
                <w:tcPr>
                  <w:tcW w:w="2269" w:type="dxa"/>
                </w:tcPr>
                <w:p w14:paraId="7901F787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«гибридологический метод», «чистые линии», «моногибридные скрещивания», «аллельные гены», «гомозиготные и гетерозиготные организмы», «доминантные и рецессивные признаки», «расщепление», «закон чистоты гамет». Характеризуют сущность гибридологического метода. Описывают опыты, проводимые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Г.Менделем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моногибридному скрещиванию. Составляют схемы скрещивания. Объясняют цитологические основы закономерностей наследования признаков при моногибридном скрещивании. </w:t>
                  </w:r>
                  <w:r w:rsidRPr="0051556B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lastRenderedPageBreak/>
                    <w:t>Решают задачи на моногибридное скрещивание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81DC3E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моногибридном скрещивании, понимать цитологические основы закономерностей наследования при моногибридном скрещивании. Иметь представление о гибридологическом методе, о аллельных генах, о гомо- и гетерозиготных организмах.</w:t>
                  </w:r>
                </w:p>
                <w:p w14:paraId="1FEB2D70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структурировать материал и давать определение понятиям; уметь взаимодействовать с одноклассниками; использовать полученные знания для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решения  генетических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задач.  </w:t>
                  </w:r>
                </w:p>
                <w:p w14:paraId="1C3ADF48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:</w:t>
                  </w:r>
                </w:p>
                <w:p w14:paraId="19948C79" w14:textId="77777777" w:rsidR="0051556B" w:rsidRPr="0051556B" w:rsidRDefault="0051556B" w:rsidP="0051556B">
                  <w:pPr>
                    <w:autoSpaceDE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давать определение понятиям </w:t>
                  </w:r>
                </w:p>
                <w:p w14:paraId="72DDC416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14:paraId="40B880CB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работать с различными источниками информации  </w:t>
                  </w:r>
                </w:p>
                <w:p w14:paraId="0131CEE1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6EDA4D20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делать выводы и заключения, структурировать материал, объяснять, доказывать, защищать свои идеи</w:t>
                  </w:r>
                </w:p>
                <w:p w14:paraId="47CDB817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395ADC8A" w14:textId="77777777" w:rsidTr="00136574">
              <w:trPr>
                <w:gridAfter w:val="1"/>
                <w:wAfter w:w="236" w:type="dxa"/>
                <w:trHeight w:val="70"/>
              </w:trPr>
              <w:tc>
                <w:tcPr>
                  <w:tcW w:w="2354" w:type="dxa"/>
                  <w:tcBorders>
                    <w:bottom w:val="single" w:sz="4" w:space="0" w:color="auto"/>
                  </w:tcBorders>
                </w:tcPr>
                <w:p w14:paraId="65DBD5D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34. Неполное доминирование. Генотип и фенотип. Анализирующее скрещивание</w:t>
                  </w:r>
                </w:p>
                <w:p w14:paraId="3DA88E5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Практическая работа</w:t>
                  </w:r>
                </w:p>
                <w:p w14:paraId="0668D67B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генетических задач на наследование признаков при неполном доминировании</w:t>
                  </w:r>
                </w:p>
                <w:p w14:paraId="7EF8D55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B1E693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8B641F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130D46F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F677DD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05294D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B24D4B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F0278A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CDB93A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EBB761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8ADE15D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1AB8F8B" w14:textId="77777777" w:rsidR="0051556B" w:rsidRPr="0051556B" w:rsidRDefault="0051556B" w:rsidP="0051556B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bottom w:val="single" w:sz="4" w:space="0" w:color="auto"/>
                  </w:tcBorders>
                </w:tcPr>
                <w:p w14:paraId="2DAE8A6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Неполное доминирование. Генотип и фенотип. Анализирующее скрещивание.</w:t>
                  </w:r>
                </w:p>
                <w:p w14:paraId="1C00997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Практическая работа</w:t>
                  </w:r>
                </w:p>
                <w:p w14:paraId="5E0D3BD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генетических задач на наследование признаков при неполном доминировании</w:t>
                  </w:r>
                </w:p>
                <w:p w14:paraId="3CBE2C8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6BF2D6D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F3EAE8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2B940A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7F27D4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CBC8CC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872219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D7F493C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1729898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F8D7D9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217241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CD0E006" w14:textId="77777777" w:rsidR="0051556B" w:rsidRPr="0051556B" w:rsidRDefault="0051556B" w:rsidP="0051556B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bottom w:val="single" w:sz="4" w:space="0" w:color="auto"/>
                  </w:tcBorders>
                </w:tcPr>
                <w:p w14:paraId="642F1334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«неполное доминирование», «генотип», «фенотип», «анализирующее скрещивание». Характеризуют сущность анализирующего скрещивания. Составляют схемы скрещивания. Решают задачи на наследование признаков при неполном доминировании</w:t>
                  </w:r>
                </w:p>
                <w:p w14:paraId="7D00A799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1D2AA680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842312E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E65596C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124686A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CC67ECE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55FB659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8748FD8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1ABF2A56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2C7E90E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A44805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0FBB981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4088367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A5AB82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иметь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представление о неполном доминировании признаков, генотипе и      фенотипе, анализирующем скрещивании. Уметь решать задачи на наследование признаков при неполном доминировании.</w:t>
                  </w:r>
                </w:p>
                <w:p w14:paraId="4FB170B1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объяснять роль генетических знаний для развития селекции живых организмов.</w:t>
                  </w:r>
                </w:p>
                <w:p w14:paraId="653D27AA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</w:t>
                  </w:r>
                  <w:proofErr w:type="spellEnd"/>
                  <w:proofErr w:type="gramEnd"/>
                </w:p>
                <w:p w14:paraId="76279E23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объяснять и аргументировать, 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делать выводы и заключения, структурировать материал, объяснять, доказывать, защищать свои идеи</w:t>
                  </w:r>
                </w:p>
                <w:p w14:paraId="68EAAEC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0E410C0D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планировать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свою  индивидуальную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работу </w:t>
                  </w:r>
                </w:p>
                <w:p w14:paraId="707801D2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14:paraId="46EAD0D9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работать с различными источниками информации </w:t>
                  </w:r>
                </w:p>
              </w:tc>
            </w:tr>
            <w:tr w:rsidR="0051556B" w:rsidRPr="0051556B" w14:paraId="2A59AA0E" w14:textId="77777777" w:rsidTr="00136574">
              <w:trPr>
                <w:gridAfter w:val="1"/>
                <w:wAfter w:w="236" w:type="dxa"/>
                <w:trHeight w:val="4080"/>
              </w:trPr>
              <w:tc>
                <w:tcPr>
                  <w:tcW w:w="23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DCB6D7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35.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Дигибридное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скрещивание. Закон независимого наследования признаков</w:t>
                  </w:r>
                </w:p>
                <w:p w14:paraId="3032D462" w14:textId="77777777" w:rsidR="002D1C65" w:rsidRPr="002D1C65" w:rsidRDefault="002D1C65" w:rsidP="002D1C6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1C6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Практическая </w:t>
                  </w:r>
                  <w:proofErr w:type="spellStart"/>
                  <w:proofErr w:type="gramStart"/>
                  <w:r w:rsidRPr="002D1C6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работа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генетических задач на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дигибридное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скрещивание</w:t>
                  </w:r>
                </w:p>
                <w:p w14:paraId="290A73F7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  <w:p w14:paraId="110FA5B2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  <w:p w14:paraId="205464C6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  <w:p w14:paraId="60AAC1DD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  <w:p w14:paraId="11DC357F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  <w:p w14:paraId="47FD066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0EC73C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Дигибридное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скрещивание. Закон независимого наследования признаков. Полигибридное скрещивание. Решетка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Пеннета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14:paraId="1A21FCD3" w14:textId="77777777" w:rsidR="002D1C65" w:rsidRPr="002D1C65" w:rsidRDefault="002D1C65" w:rsidP="002D1C6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1C6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Практическая </w:t>
                  </w:r>
                  <w:proofErr w:type="spellStart"/>
                  <w:proofErr w:type="gramStart"/>
                  <w:r w:rsidRPr="002D1C65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работа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генетических задач на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дигибридное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скрещивание</w:t>
                  </w:r>
                </w:p>
                <w:p w14:paraId="24ECDD3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DEFEB37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Определяют понятия, формируемые в ходе изучения темы: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дигибридное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скрещивание», «закон независимого наследования признаков», «полигибридное скрещивание», «решетка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Пеннета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». Дают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характеристику и объясняют сущность закона независимого наследования признаков. Составляют схемы скрещивания и решетки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Пеннета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Решают задачи на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дигибридное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скрещивание</w:t>
                  </w:r>
                </w:p>
                <w:p w14:paraId="681F5B1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15F697D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02AD63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668B2AD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99B879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EAE7A1C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8F697A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дигибридном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полигибридном скрещивании, уметь использовать  «решетку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Пеннета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для решения задач на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дигибридное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скрещивание.</w:t>
                  </w:r>
                </w:p>
                <w:p w14:paraId="16CE36FA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знать основные правила и принципы наследования признаков живых организмов.</w:t>
                  </w:r>
                </w:p>
                <w:p w14:paraId="001FDD81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  <w:p w14:paraId="618158AE" w14:textId="77777777" w:rsid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Личностные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  <w:p w14:paraId="3A33FB9B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уметь объяснять, доказывать, защищать свои взгляды</w:t>
                  </w:r>
                </w:p>
                <w:p w14:paraId="77483CDA" w14:textId="77777777" w:rsid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  <w:p w14:paraId="29536557" w14:textId="77777777" w:rsid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анализировать и оценивать информацию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14:paraId="7F63950A" w14:textId="77777777" w:rsidR="0051556B" w:rsidRPr="00AD3DB2" w:rsidRDefault="0051556B" w:rsidP="00AD3DB2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объяснять и аргументировать, 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делать выводы и заключения, структурировать материал, объяснять,</w:t>
                  </w:r>
                  <w:r w:rsidR="00AD3DB2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доказывать, защищать свои идеи</w:t>
                  </w:r>
                </w:p>
              </w:tc>
            </w:tr>
            <w:tr w:rsidR="0051556B" w:rsidRPr="0051556B" w14:paraId="337C5909" w14:textId="77777777" w:rsidTr="00136574">
              <w:trPr>
                <w:gridAfter w:val="1"/>
                <w:wAfter w:w="236" w:type="dxa"/>
                <w:trHeight w:val="3253"/>
              </w:trPr>
              <w:tc>
                <w:tcPr>
                  <w:tcW w:w="23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CDD93A8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>36</w:t>
                  </w:r>
                  <w:r w:rsidRPr="0051556B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 xml:space="preserve">. </w:t>
                  </w:r>
                  <w:r w:rsidR="002D1C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Практическая работа </w:t>
                  </w:r>
                </w:p>
                <w:p w14:paraId="6B767330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</w:t>
                  </w:r>
                  <w:r w:rsidR="002D1C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 генетических задач»</w:t>
                  </w:r>
                </w:p>
                <w:p w14:paraId="3A2DEC8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ED6D24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24DB739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/>
                      <w:sz w:val="24"/>
                      <w:szCs w:val="24"/>
                    </w:rPr>
                    <w:t xml:space="preserve">Дают характеристику и объясняют сущность закона независимого наследования признаков. </w:t>
                  </w:r>
                </w:p>
                <w:p w14:paraId="5A7ADFD8" w14:textId="77777777" w:rsidR="0051556B" w:rsidRPr="0051556B" w:rsidRDefault="0051556B" w:rsidP="002D1C6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Составляют схемы скрещивания и решетки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Пеннета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  <w:p w14:paraId="36EA4F04" w14:textId="77777777" w:rsidR="002D1C65" w:rsidRPr="0051556B" w:rsidRDefault="0051556B" w:rsidP="002D1C6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Решают задачи на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дигибридное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скрещивание</w:t>
                  </w:r>
                  <w:r w:rsidR="002D1C6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моногибридное скрещивание, </w:t>
                  </w:r>
                  <w:r w:rsidR="002D1C65"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наследование признаков при неполном доминировании</w:t>
                  </w:r>
                </w:p>
                <w:p w14:paraId="55E6155B" w14:textId="77777777" w:rsidR="002D1C65" w:rsidRPr="0051556B" w:rsidRDefault="002D1C65" w:rsidP="002D1C65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6CE3A2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099817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C08C550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867D6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дигибридном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полигибридном скрещивании, уметь использовать  «решетку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Пеннета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для решения задач на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дигибридное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скрещивание.</w:t>
                  </w:r>
                </w:p>
                <w:p w14:paraId="7D85D59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знать основные правила и принципы наследования признаков живых организмов.</w:t>
                  </w:r>
                </w:p>
                <w:p w14:paraId="126122AF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Личностные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уметь объяснять, доказывать, защищать свои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взгляды 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анализировать и оценивать информацию  </w:t>
                  </w:r>
                </w:p>
              </w:tc>
            </w:tr>
            <w:tr w:rsidR="0051556B" w:rsidRPr="0051556B" w14:paraId="32F69984" w14:textId="77777777" w:rsidTr="00136574">
              <w:trPr>
                <w:gridAfter w:val="1"/>
                <w:wAfter w:w="236" w:type="dxa"/>
                <w:trHeight w:val="3345"/>
              </w:trPr>
              <w:tc>
                <w:tcPr>
                  <w:tcW w:w="2354" w:type="dxa"/>
                  <w:tcBorders>
                    <w:bottom w:val="single" w:sz="4" w:space="0" w:color="auto"/>
                  </w:tcBorders>
                </w:tcPr>
                <w:p w14:paraId="4470705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37. Сцепленное наследование признаков.</w:t>
                  </w:r>
                </w:p>
                <w:p w14:paraId="289334D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Т. Моргана.</w:t>
                  </w:r>
                </w:p>
                <w:p w14:paraId="325EF78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04A73E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34C019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55E5AD9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bottom w:val="single" w:sz="4" w:space="0" w:color="auto"/>
                  </w:tcBorders>
                </w:tcPr>
                <w:p w14:paraId="6741306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Сцепленное наследование признаков.</w:t>
                  </w:r>
                </w:p>
                <w:p w14:paraId="4AEAC23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Закон Т. Моргана. Гомологичные хромосомы. Локус гена. </w:t>
                  </w:r>
                </w:p>
                <w:p w14:paraId="2B2ADB2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Конъюгация. Причины перекомбинации признаков при сцепленном наследовании.</w:t>
                  </w:r>
                </w:p>
                <w:p w14:paraId="26255E9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bottom w:val="single" w:sz="4" w:space="0" w:color="auto"/>
                  </w:tcBorders>
                </w:tcPr>
                <w:p w14:paraId="02AA023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«Гомологичные хромосомы. Локус гена. Конъюгация»</w:t>
                  </w:r>
                </w:p>
                <w:p w14:paraId="4F240FDC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Дают характеристику и объясняют сущность закона</w:t>
                  </w:r>
                </w:p>
                <w:p w14:paraId="35814BE2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 Моргана.</w:t>
                  </w:r>
                </w:p>
                <w:p w14:paraId="3C48E93B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Объясняют причины перекомбинации признаков при сцепленном наследовании.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2844E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наследовании признаков сцепленных с полом,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аутосомах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половых хромосомах, о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гомогаметном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гетерогаметномполе;знать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закон Т. Моргана; уметь решать задачи на наследование признаков сцепленных с полом.</w:t>
                  </w:r>
                </w:p>
                <w:p w14:paraId="27E7AB1B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знание основных правил наследования признаков.</w:t>
                  </w:r>
                </w:p>
                <w:p w14:paraId="7D9C013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работать с понятийным аппаратам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применять полученные знания на практике и при решении задач  </w:t>
                  </w:r>
                </w:p>
                <w:p w14:paraId="64E6EBEC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Личностные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14:paraId="09F5BA3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осуществлять эффективное взаимодействие с одноклассниками </w:t>
                  </w:r>
                </w:p>
              </w:tc>
            </w:tr>
            <w:tr w:rsidR="0051556B" w:rsidRPr="0051556B" w14:paraId="69D1D7B0" w14:textId="77777777" w:rsidTr="00136574">
              <w:trPr>
                <w:gridAfter w:val="1"/>
                <w:wAfter w:w="236" w:type="dxa"/>
                <w:trHeight w:val="1126"/>
              </w:trPr>
              <w:tc>
                <w:tcPr>
                  <w:tcW w:w="2354" w:type="dxa"/>
                  <w:tcBorders>
                    <w:top w:val="single" w:sz="4" w:space="0" w:color="auto"/>
                  </w:tcBorders>
                </w:tcPr>
                <w:p w14:paraId="396C314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38. Генетика пола. Сцепленное с полом наследование </w:t>
                  </w:r>
                </w:p>
                <w:p w14:paraId="06AA24F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Практическая работа</w:t>
                  </w:r>
                </w:p>
                <w:p w14:paraId="4859D55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генетических задач на наследование признаков, сцепленных с полом</w:t>
                  </w:r>
                </w:p>
              </w:tc>
              <w:tc>
                <w:tcPr>
                  <w:tcW w:w="2176" w:type="dxa"/>
                  <w:tcBorders>
                    <w:top w:val="single" w:sz="4" w:space="0" w:color="auto"/>
                  </w:tcBorders>
                </w:tcPr>
                <w:p w14:paraId="395AB69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Генетика пола. Наследование признаков, сцепленных с полом.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Аутосомы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Половые хромосомы.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Гомогаметный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гетерогаметный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пол. Сцепление гена с полом.</w:t>
                  </w:r>
                </w:p>
                <w:p w14:paraId="681A761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Практическая работа</w:t>
                  </w:r>
                </w:p>
                <w:p w14:paraId="5A326BDC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 генетических задач на наследование признаков, сцепленных с полом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</w:tcBorders>
                </w:tcPr>
                <w:p w14:paraId="5B60C6A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аутосомы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«половые хромосомы»,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гомогаметный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гетерогаметный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пол», «сцепление гена с полом». Дают характеристику и объясняют закономерности наследования признаков, сцепленных с полом. Составляют схемы скрещивания. Устанавливают причинно-следственные связи на примере зависимости развития пола особи от ее хромосомного набора. Решают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задачи на наследование признаков, сцепленных с полом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B154C0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наследовании признаков сцепленных с полом,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аутосомах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половых хромосомах, о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гомогаметном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гетерогаметномполе;знать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закон Т. Моргана; уметь решать задачи на наследование признаков сцепленных с полом.</w:t>
                  </w:r>
                </w:p>
                <w:p w14:paraId="700D150D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знание основных правил наследования признаков.</w:t>
                  </w:r>
                </w:p>
                <w:p w14:paraId="40ED829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72B8BAA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:уметь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работать с понятийным аппаратам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Коммуникативные:</w:t>
                  </w:r>
                </w:p>
                <w:p w14:paraId="33DD1E37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применять полученные знания на практике и при решении задач </w:t>
                  </w:r>
                </w:p>
                <w:p w14:paraId="44DCE88A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Личностные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осуществлять эффективное взаимодействие с одноклассниками </w:t>
                  </w:r>
                </w:p>
              </w:tc>
            </w:tr>
            <w:tr w:rsidR="0051556B" w:rsidRPr="0051556B" w14:paraId="288CBA82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324C67C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39. Обобщающий урок</w:t>
                  </w:r>
                </w:p>
              </w:tc>
              <w:tc>
                <w:tcPr>
                  <w:tcW w:w="2176" w:type="dxa"/>
                </w:tcPr>
                <w:p w14:paraId="3837471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3BB01859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</w:t>
                  </w:r>
                </w:p>
                <w:p w14:paraId="6DA2EEFD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Составляют схемы скрещивания. Устанавливают причинно-следственные связи на примере зависимости развития пола особи от ее хромосомного набора. Решают задачи 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B745E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ru-RU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</w:t>
                  </w:r>
                  <w:r w:rsidRPr="0051556B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ru-RU" w:bidi="hi-IN"/>
                    </w:rPr>
                    <w:t>понятия, формируемые в ходе изучения темы: «Генетика»</w:t>
                  </w:r>
                </w:p>
                <w:p w14:paraId="7800F78B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ru-RU" w:bidi="hi-IN"/>
                    </w:rPr>
                    <w:t xml:space="preserve">Характеризуют сущность моногибридного,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ru-RU" w:bidi="hi-IN"/>
                    </w:rPr>
                    <w:t>дигибридного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eastAsia="ru-RU" w:bidi="hi-IN"/>
                    </w:rPr>
                    <w:t xml:space="preserve">, анализирующего скрещивания. Составляют схемы скрещивания. Решают задачи </w:t>
                  </w:r>
                </w:p>
                <w:p w14:paraId="582586C8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32B08717" w14:textId="77777777" w:rsidR="008C575E" w:rsidRDefault="008C575E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 xml:space="preserve"> </w:t>
                  </w:r>
                </w:p>
                <w:p w14:paraId="393B4E6E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>Метапредметные:</w:t>
                  </w:r>
                </w:p>
                <w:p w14:paraId="333C99F8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Познавательные:</w:t>
                  </w:r>
                </w:p>
                <w:p w14:paraId="36EB87ED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освоение приемов решения задач </w:t>
                  </w:r>
                </w:p>
                <w:p w14:paraId="04CA57DB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Коммуникативные:</w:t>
                  </w:r>
                </w:p>
                <w:p w14:paraId="61992E58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</w:t>
                  </w:r>
                </w:p>
                <w:p w14:paraId="4C93D23D" w14:textId="77777777" w:rsidR="0051556B" w:rsidRPr="0051556B" w:rsidRDefault="0051556B" w:rsidP="0051556B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  <w:t>Регулятивные:</w:t>
                  </w:r>
                </w:p>
                <w:p w14:paraId="5DF55A0E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составление  плана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задач решения, фиксирование результатов, формулировка выводов</w:t>
                  </w:r>
                </w:p>
              </w:tc>
            </w:tr>
            <w:tr w:rsidR="0051556B" w:rsidRPr="0051556B" w14:paraId="28180CD4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39DBC48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40. Закономерности изменчивости: модификационная изменчивость. Норма реакции</w:t>
                  </w:r>
                </w:p>
                <w:p w14:paraId="3F0F247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Практическая работа</w:t>
                  </w:r>
                </w:p>
                <w:p w14:paraId="42F6D6A0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Выявление изменчивости организмов</w:t>
                  </w:r>
                </w:p>
              </w:tc>
              <w:tc>
                <w:tcPr>
                  <w:tcW w:w="2176" w:type="dxa"/>
                </w:tcPr>
                <w:p w14:paraId="1294997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Закономерности изменчивости: модификационная изменчивость. Модификации. Норма реакции. </w:t>
                  </w:r>
                </w:p>
                <w:p w14:paraId="69CFF57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Практическая работа</w:t>
                  </w:r>
                </w:p>
                <w:p w14:paraId="6A08DFD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Выявление изменчивости организмов</w:t>
                  </w:r>
                </w:p>
              </w:tc>
              <w:tc>
                <w:tcPr>
                  <w:tcW w:w="2269" w:type="dxa"/>
                </w:tcPr>
                <w:p w14:paraId="718161B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«изменчивость», «модификации», «модификационная изменчивость», «норма реакции». Характеризуют закономерности модификационной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изменчивости организмов. Приводят примеры модификационной изменчивости и проявлений нормы реакции. Устанавливают причинно-следственные связи на примере организмов с широкой и узкой нормой реакции. Выполняют практическую работу по выявлению изменчивости у организмов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8DFB41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модификационной изменчивости, норме реакции. Уметь выделять существенные признаки для выявления изменчивости организмов.</w:t>
                  </w:r>
                </w:p>
                <w:p w14:paraId="60EC9D6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объяснять и применять знания в практической деятельности.</w:t>
                  </w:r>
                </w:p>
                <w:p w14:paraId="705EE8A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Метапредметные: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: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структурировать информацию  </w:t>
                  </w:r>
                </w:p>
                <w:p w14:paraId="041155DF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владеть составляющими проектной деятельности </w:t>
                  </w:r>
                </w:p>
              </w:tc>
            </w:tr>
            <w:tr w:rsidR="0051556B" w:rsidRPr="0051556B" w14:paraId="7EEF47DE" w14:textId="77777777" w:rsidTr="00136574">
              <w:trPr>
                <w:gridAfter w:val="1"/>
                <w:wAfter w:w="236" w:type="dxa"/>
                <w:trHeight w:val="3915"/>
              </w:trPr>
              <w:tc>
                <w:tcPr>
                  <w:tcW w:w="2354" w:type="dxa"/>
                  <w:tcBorders>
                    <w:bottom w:val="single" w:sz="4" w:space="0" w:color="auto"/>
                  </w:tcBorders>
                </w:tcPr>
                <w:p w14:paraId="3DB0D91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41. Закономерности изменчивости: мутационная изменчивость</w:t>
                  </w:r>
                </w:p>
                <w:p w14:paraId="44840F8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bottom w:val="single" w:sz="4" w:space="0" w:color="auto"/>
                  </w:tcBorders>
                </w:tcPr>
                <w:p w14:paraId="1955A52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Закономерности изменчивости: мутационная изменчивость. Причины мутаций. </w:t>
                  </w:r>
                </w:p>
                <w:p w14:paraId="05ACEE6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Генные, хромосомные и геномные мутации. Утрата. Делеция. Дупликация. Инверсия. Синдром Дауна. Полиплоидия. Колхицин. Мутагенные вещества</w:t>
                  </w:r>
                </w:p>
                <w:p w14:paraId="5643CD1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bottom w:val="single" w:sz="4" w:space="0" w:color="auto"/>
                  </w:tcBorders>
                </w:tcPr>
                <w:p w14:paraId="021F26F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«генные мутации», «хромосомные мутации», «геномные мутации», «утрата», «делеция», «дупликация», «инверсия», «синдром Дауна», «полиплоидия», «колхицин», «мутагенные вещества». Характеризуют закономерности мутационной изменчивости организмов. Приводят примеры мутаций у организмов. Сравнивают модификации и мутации. Обсуждают проблемы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изменчивости организмов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025F1FA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мутационной изменчивости, причинах мутаций. Знать виды мутаций и их влияние на организм. Владеть понятийным аппаратом. </w:t>
                  </w:r>
                </w:p>
                <w:p w14:paraId="4AC0B20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реализация установок здорового образа жизни.</w:t>
                  </w:r>
                </w:p>
                <w:p w14:paraId="5D7B905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685CE0D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владеть составляющими проектной деятельности </w:t>
                  </w:r>
                </w:p>
                <w:p w14:paraId="4E2BBC9A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Уметь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сравнивать и делать выводы, работать с разными источниками информации </w:t>
                  </w:r>
                </w:p>
              </w:tc>
            </w:tr>
            <w:tr w:rsidR="0051556B" w:rsidRPr="0051556B" w14:paraId="3D32D965" w14:textId="77777777" w:rsidTr="00136574">
              <w:trPr>
                <w:gridAfter w:val="1"/>
                <w:wAfter w:w="236" w:type="dxa"/>
                <w:trHeight w:val="276"/>
              </w:trPr>
              <w:tc>
                <w:tcPr>
                  <w:tcW w:w="23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A50D6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42. Основы селекции. Работы Н.И. Вавилова.</w:t>
                  </w:r>
                </w:p>
              </w:tc>
              <w:tc>
                <w:tcPr>
                  <w:tcW w:w="21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FF144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Основы селекции. Работы Н.И. Вавилова. </w:t>
                  </w:r>
                </w:p>
                <w:p w14:paraId="2EBA0A6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Практическое значение генетики. Роль учения </w:t>
                  </w:r>
                </w:p>
                <w:p w14:paraId="322D57F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Н.И. Вавилова для развития селекции.</w:t>
                  </w:r>
                </w:p>
                <w:p w14:paraId="1093D2E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Совпадение центров многообразия культурных растений с местами расположения древних цивилизаций.</w:t>
                  </w:r>
                </w:p>
                <w:p w14:paraId="120EC8A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Значение для селекции закона гомологических рядов. </w:t>
                  </w:r>
                </w:p>
                <w:p w14:paraId="5C34754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382F62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Знакомятся с понятием селекция, примером разработки научных основ селекционной работы в нашей стране Н.И. Вавилова, законом гомологических рядов наследственной изменчивости.</w:t>
                  </w:r>
                </w:p>
                <w:p w14:paraId="3229670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Характеризуют  центры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происхождения культурных растений;</w:t>
                  </w:r>
                </w:p>
                <w:p w14:paraId="7962F20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Сравнивают массовый и индивидуальный отбор. </w:t>
                  </w:r>
                </w:p>
                <w:p w14:paraId="63EBD8FF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Готовят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сообщения  «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Селекция на службе человека».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F0A28C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Предметные: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иметь представление о селекции, её становлении.</w:t>
                  </w:r>
                </w:p>
                <w:p w14:paraId="4F98D4FC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объяснять роль селекции для народного хозяйства.</w:t>
                  </w:r>
                </w:p>
                <w:p w14:paraId="352FB89D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02CA3C8D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уметь работать с различными источниками информации </w:t>
                  </w:r>
                </w:p>
                <w:p w14:paraId="238194B6" w14:textId="77777777" w:rsidR="0051556B" w:rsidRPr="00AD3DB2" w:rsidRDefault="0051556B" w:rsidP="00AD3DB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делать выводы и заключения, уметь работать в группах   </w:t>
                  </w:r>
                </w:p>
              </w:tc>
            </w:tr>
            <w:tr w:rsidR="0051556B" w:rsidRPr="0051556B" w14:paraId="2AAA8969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62CAC8E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43. Основные методы селекции растений, животных и микроорганизмов</w:t>
                  </w:r>
                </w:p>
                <w:p w14:paraId="188A8EF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169AE73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Селекция. Гибридизация. Массовый отбор. Индивидуальный отбор. Чистые линии. Близкородственное скрещивание. Гетерозис. Межвидовая гибридизация. Искусственный мутагенез.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Биотехнология. Антибиотики</w:t>
                  </w:r>
                </w:p>
              </w:tc>
              <w:tc>
                <w:tcPr>
                  <w:tcW w:w="2269" w:type="dxa"/>
                </w:tcPr>
                <w:p w14:paraId="4FA58BF0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Определяют понятия, формируемые в ходе изучения темы: «селекция», «гибридизация», «массовый отбор», «индивидуальный отбор», «чистые линии», «близкородственное скрещивание», «гетерозис»,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«межвидовая гибридизация», «искусственный мутагенез», «биотехнология», «антибиотики». Характеризуют методы селекционной работы. Сравнивают массовый и индивидуальный отбор. Готовят сообщения к уроку-семинару «Селекция на службе человека»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F6574C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Предметные: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иметь представление о селекции, её становлении, её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методах  (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массовый отбор, индивидуальный отбор). Владеть понятийным аппаратом: близкородственное скрещивание, гетерозис, межвидовая гибридизация, искусственный мутагенез, биотехнология, антибиотики.</w:t>
                  </w:r>
                </w:p>
                <w:p w14:paraId="317FC1AC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уметь объяснять роль селекции для народного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хозяйства.</w:t>
                  </w:r>
                </w:p>
                <w:p w14:paraId="0D35ACC5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5F31A76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уметь работать с различными источниками информации </w:t>
                  </w:r>
                </w:p>
                <w:p w14:paraId="0EF01035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делать выводы и заключения, уметь работать в группах    </w:t>
                  </w:r>
                </w:p>
              </w:tc>
            </w:tr>
            <w:tr w:rsidR="0051556B" w:rsidRPr="0051556B" w14:paraId="7354B8A3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6B6657E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44. Обобщающий урок-семинар</w:t>
                  </w:r>
                </w:p>
              </w:tc>
              <w:tc>
                <w:tcPr>
                  <w:tcW w:w="2176" w:type="dxa"/>
                </w:tcPr>
                <w:p w14:paraId="50476C8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Селекция на службе человека</w:t>
                  </w:r>
                </w:p>
              </w:tc>
              <w:tc>
                <w:tcPr>
                  <w:tcW w:w="2269" w:type="dxa"/>
                </w:tcPr>
                <w:p w14:paraId="5F1B134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Выступают с сообщениями, обсуждают сообщения с одноклассниками и 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учителями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Дают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характеристику и объясняют закономерности наследования признаков. </w:t>
                  </w:r>
                </w:p>
                <w:p w14:paraId="2CBFEA1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Составляют схемы скрещивания. </w:t>
                  </w:r>
                </w:p>
                <w:p w14:paraId="5983E63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Устанавливают причинно-следственные связи. </w:t>
                  </w:r>
                </w:p>
                <w:p w14:paraId="3422D957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Решают задачи на </w:t>
                  </w:r>
                  <w:r w:rsidRPr="0051556B"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  <w:t xml:space="preserve">моногибридное </w:t>
                  </w: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  <w:t>скрещивание.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наследование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признаков при неполном доминировании,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дигибридное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скрещивание, наследование признаков, сцепленных  с полом.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F8BBE4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Предметные: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знать моногибридное скрещивание; </w:t>
                  </w:r>
                  <w:proofErr w:type="spellStart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дигибридное</w:t>
                  </w:r>
                  <w:proofErr w:type="spell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скрещивание.</w:t>
                  </w:r>
                </w:p>
                <w:p w14:paraId="5C4CF923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</w:p>
                <w:p w14:paraId="0FFE8F5B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33CE4F2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</w:pPr>
                </w:p>
                <w:p w14:paraId="0CBF74B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t>Метапредметные:</w:t>
                  </w:r>
                </w:p>
                <w:p w14:paraId="27EE743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освоение приемов исследовательской и проектной деятельности </w:t>
                  </w:r>
                </w:p>
                <w:p w14:paraId="01EE327D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p w14:paraId="2A138F39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Коммуникативные:</w:t>
                  </w:r>
                </w:p>
                <w:p w14:paraId="4B6A3ED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 </w:t>
                  </w:r>
                </w:p>
                <w:p w14:paraId="45F8E93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  <w:p w14:paraId="79179E2C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:</w:t>
                  </w:r>
                </w:p>
                <w:p w14:paraId="1A1BEADC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 формулирование цели учебного исследования (опыта, наблюдения), составление его плана, фиксирование результатов, использование простых измерительных 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lastRenderedPageBreak/>
                    <w:t xml:space="preserve">приборов, формулировка выводов по результатам исследования </w:t>
                  </w:r>
                </w:p>
                <w:p w14:paraId="3C0DAA8D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71C8DFE1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6799" w:type="dxa"/>
                  <w:gridSpan w:val="3"/>
                </w:tcPr>
                <w:p w14:paraId="143C481E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14:paraId="67A766F6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                                       Популяционно-видовой уровень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(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9часов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25D0D3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44A34669" w14:textId="77777777" w:rsidTr="00136574">
              <w:trPr>
                <w:gridAfter w:val="1"/>
                <w:wAfter w:w="236" w:type="dxa"/>
                <w:trHeight w:val="1126"/>
              </w:trPr>
              <w:tc>
                <w:tcPr>
                  <w:tcW w:w="2354" w:type="dxa"/>
                  <w:tcBorders>
                    <w:bottom w:val="single" w:sz="4" w:space="0" w:color="auto"/>
                  </w:tcBorders>
                </w:tcPr>
                <w:p w14:paraId="4241A18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" w:name="_Toc289243563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45. Критерии вида. </w:t>
                  </w:r>
                </w:p>
                <w:p w14:paraId="6ADF0D1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Лабораторная работа №3. Изучение морфологического критерия вида.</w:t>
                  </w:r>
                </w:p>
                <w:p w14:paraId="0A05082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E16F5B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51DD721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76F3CC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17B059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bookmarkEnd w:id="4"/>
                <w:p w14:paraId="279167C4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bottom w:val="single" w:sz="4" w:space="0" w:color="auto"/>
                  </w:tcBorders>
                </w:tcPr>
                <w:p w14:paraId="104686C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Понятие о виде. Критерии вида: морфологический, физиологический, генетический, экологический, географический, исторический. Ареал. </w:t>
                  </w:r>
                </w:p>
                <w:p w14:paraId="7CAC1E3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Лабораторная работа</w:t>
                  </w:r>
                </w:p>
                <w:p w14:paraId="7210BD4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морфологического критерия вида</w:t>
                  </w:r>
                </w:p>
                <w:p w14:paraId="073988B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bottom w:val="single" w:sz="4" w:space="0" w:color="auto"/>
                  </w:tcBorders>
                </w:tcPr>
                <w:p w14:paraId="453D7738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«вид», «морфологический критерий вида», «физиологический критерий вида», «генетический критерий вида», «экологический критерий вида», «географический критерий вида», «исторический критерий вида», «ареал»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Дают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характеристику критериев вида.</w:t>
                  </w:r>
                </w:p>
                <w:p w14:paraId="62136A6C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Выполняют п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рактическую работу по изучению морфологического критерия вида. Смысловое чтение</w:t>
                  </w:r>
                </w:p>
                <w:p w14:paraId="1DE68B3A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77E951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владеть понятийным аппаратом темы: вид, критерии вида (морфологический, физиологический, генетический, географический, исторический), ареал,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популяция,  биологические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сообщества.   </w:t>
                  </w:r>
                </w:p>
                <w:p w14:paraId="033E999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уметь  объяснять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                           применять знания в практической деятельности.</w:t>
                  </w:r>
                </w:p>
                <w:p w14:paraId="13966B61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0CA22CF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структурировать   материал, уметь работать с различными видами лабораторного материала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:уметь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выполнять задания по      алгоритму, применять полученные знания на практике, описывать свойства объектов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1556B" w:rsidRPr="0051556B" w14:paraId="29B7AB9C" w14:textId="77777777" w:rsidTr="00136574">
              <w:trPr>
                <w:gridAfter w:val="1"/>
                <w:wAfter w:w="236" w:type="dxa"/>
                <w:trHeight w:val="2175"/>
              </w:trPr>
              <w:tc>
                <w:tcPr>
                  <w:tcW w:w="23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D105B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46. Популяция – форма существования вида.</w:t>
                  </w:r>
                </w:p>
              </w:tc>
              <w:tc>
                <w:tcPr>
                  <w:tcW w:w="21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BD4C93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Популяция. Свойства популяций. Биотические сообщества.</w:t>
                  </w:r>
                </w:p>
                <w:p w14:paraId="0D393D3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EE642F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«популяция», «свойства популяций», «биотические сообщества».</w:t>
                  </w:r>
                </w:p>
                <w:p w14:paraId="3F864CEB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Описывают свойства популяций. </w:t>
                  </w:r>
                  <w:r w:rsidRPr="0051556B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Объясняют роль репродуктивной изоляции в поддержании целостности вида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41B82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популяционной генетике изменчивости генофонда.</w:t>
                  </w:r>
                </w:p>
                <w:p w14:paraId="5A426F6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Владеть понятийным аппаратом темы: популяционная генетика, генофонд, адаптация,</w:t>
                  </w:r>
                </w:p>
                <w:p w14:paraId="41B8CE4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сформированность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познавательных интересов и мотивов, направленных на изучение темы.</w:t>
                  </w:r>
                </w:p>
                <w:p w14:paraId="69CF8B4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5A1E45A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владение понятийным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аппаратом 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:выделять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видеть причины, уметь отстаивать свою точку зрения и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обсуждать проблему </w:t>
                  </w:r>
                </w:p>
                <w:p w14:paraId="5663205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Регулятивные:</w:t>
                  </w:r>
                </w:p>
                <w:p w14:paraId="33DC691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воспринимать информацию в разных формах </w:t>
                  </w:r>
                </w:p>
              </w:tc>
            </w:tr>
            <w:tr w:rsidR="0051556B" w:rsidRPr="0051556B" w14:paraId="1A1E3D4B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063F51DF" w14:textId="6381005B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" w:name="_Toc289243564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47. Экологические факторы и условия среды</w:t>
                  </w:r>
                  <w:bookmarkEnd w:id="5"/>
                </w:p>
                <w:p w14:paraId="4634957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6A565AE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Понятие об экологических факторах. Условия среды. Экологические факторы: абиотические, биотические, антропогенные. Экологические условия: температура, влажность, свет. Вторичные климатические факторы.</w:t>
                  </w:r>
                </w:p>
                <w:p w14:paraId="0DE95E7B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Влияние экологических условий на организмы</w:t>
                  </w:r>
                </w:p>
              </w:tc>
              <w:tc>
                <w:tcPr>
                  <w:tcW w:w="2269" w:type="dxa"/>
                </w:tcPr>
                <w:p w14:paraId="4CDA4802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«абиотические экологические факторы», «биотические экологические факторы», «антропогенные экологические факторы», «экологические условия», «вторичные климатические факторы». Дают характеристику основных экологических факторов и условий среды. Устанавливают причинно-следственные связи на примере влияния экологических условий на организмы. Смысловое чтение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095ED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об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экологических факторах, условиях среды.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Владеть понятийным аппаратом темы: популяционная генетика, генофонд, адаптация,</w:t>
                  </w:r>
                </w:p>
                <w:p w14:paraId="1B87A649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сформированность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познавательных интересов и мотивов, направленных на изучение темы.</w:t>
                  </w:r>
                </w:p>
                <w:p w14:paraId="3E030C1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15F2E84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владение понятийным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аппаратом 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:выделять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видеть причины, уметь отстаивать свою точку зрения и обсуждать проблему </w:t>
                  </w:r>
                </w:p>
                <w:p w14:paraId="22C6C30B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Регулятивные:</w:t>
                  </w:r>
                </w:p>
                <w:p w14:paraId="3E353425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уметь воспринимать информацию в разных формах</w:t>
                  </w:r>
                </w:p>
              </w:tc>
            </w:tr>
            <w:tr w:rsidR="0051556B" w:rsidRPr="0051556B" w14:paraId="04688FD8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15223586" w14:textId="33C09752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" w:name="_Toc289243565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48. Происхождение видов. Развитие эволюционных представлений</w:t>
                  </w:r>
                  <w:bookmarkEnd w:id="6"/>
                </w:p>
                <w:p w14:paraId="5C6C0FE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38AAC99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Происхождение видов. Развитие эволюционных представлений. Основные положения теории Ч. Дарвина. </w:t>
                  </w:r>
                </w:p>
                <w:p w14:paraId="0B037F7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Эволюция. Теория Дарвина. Движущие силы эволюции: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изменчивость, борьба за существование, естественный отбор. Синтетическая теория эволюции</w:t>
                  </w:r>
                </w:p>
              </w:tc>
              <w:tc>
                <w:tcPr>
                  <w:tcW w:w="2269" w:type="dxa"/>
                </w:tcPr>
                <w:p w14:paraId="203CDBA2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Определяют понятия, формируемые в ходе изучения темы: «эволюция», «теория Дарвина», «движущие силы эволюции», «изменчивость», «борьба за существование»,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«естественный отбор», «синтетическая теория эволюции». Дают характеристику и сравнивают эволюционные представления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Ж.Б.Ламарка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основные положения учения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Ч.Дарвина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Объясняют закономерности эволюционных процессов с позиций учения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Ч.Дарвина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Готовят сообщения или презентации о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Ч.Дарвине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том числе с использованием компьютерных технологий. Работают с Интернетом как с источником информации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C2979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иметь  представление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 эволюционной теории Ч. Дарвина, развитии эволюционных представлений до Дарвина, движущих силах эволюции, синтетической теории  эволюции.</w:t>
                  </w:r>
                </w:p>
                <w:p w14:paraId="193D549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сформированность познавательных интересов                                          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мотивов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направленных на изучение темы. Владение составляющими учебно-исследовательской деятельностью.</w:t>
                  </w:r>
                </w:p>
                <w:p w14:paraId="60E3FB0D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252310C5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:уметь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давать характеристику и сравнивать                            </w:t>
                  </w:r>
                </w:p>
                <w:p w14:paraId="4D47106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Познавательные:</w:t>
                  </w:r>
                </w:p>
                <w:p w14:paraId="3A4C6FF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объяснять биологические закономерности </w:t>
                  </w:r>
                </w:p>
                <w:p w14:paraId="21714ECC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</w:p>
                <w:p w14:paraId="12E8B4B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работать с Интернетом     как с источником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информации .</w:t>
                  </w:r>
                  <w:proofErr w:type="gramEnd"/>
                </w:p>
              </w:tc>
            </w:tr>
            <w:tr w:rsidR="0051556B" w:rsidRPr="0051556B" w14:paraId="1A6134A1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3A630505" w14:textId="3C82E09E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" w:name="_Toc289243566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49. Популяция как элементарная единица эволюции</w:t>
                  </w:r>
                  <w:bookmarkEnd w:id="7"/>
                </w:p>
                <w:p w14:paraId="03C4697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210E82C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Популяционная генетика. Изменчивость генофонда</w:t>
                  </w:r>
                </w:p>
              </w:tc>
              <w:tc>
                <w:tcPr>
                  <w:tcW w:w="2269" w:type="dxa"/>
                </w:tcPr>
                <w:p w14:paraId="44BBB488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«популяционная генетика», «генофонд». Называют причины изменчивости генофонда. Приводят примеры, доказывающие приспособительный (адаптивный) характер изменений генофонда. Обсуждают проблемы движущих сил эволюции с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позиций современной биологии. Смысловое чтение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098DA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популяции,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как элементарной единице 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эволюции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98B83F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Владеть понятийным аппаратом темы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«популяционная генетик, изменчивость генофонда»</w:t>
                  </w:r>
                </w:p>
                <w:p w14:paraId="3851E41C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сформированность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познавательных интересов и мотивов, направленных на изучение темы.</w:t>
                  </w:r>
                </w:p>
                <w:p w14:paraId="38A8D00D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3F42604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владение понятийным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аппаратом 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:выделять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видеть причины, уметь отстаивать свою точку зрения и обсуждать проблему </w:t>
                  </w:r>
                </w:p>
                <w:p w14:paraId="70758B8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Регулятивные:</w:t>
                  </w:r>
                </w:p>
                <w:p w14:paraId="68763878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уметь воспринимать информацию в разных формах</w:t>
                  </w:r>
                </w:p>
              </w:tc>
            </w:tr>
            <w:tr w:rsidR="0051556B" w:rsidRPr="0051556B" w14:paraId="6D62767B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1E2CC095" w14:textId="21226E35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" w:name="_Toc289243567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50. Борьба за существование и естественный отбор</w:t>
                  </w:r>
                  <w:bookmarkEnd w:id="8"/>
                </w:p>
                <w:p w14:paraId="35E4E18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28ACEA3C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Борьба за существование. Формы борьбы за существование. Формы естественного отбора</w:t>
                  </w:r>
                </w:p>
              </w:tc>
              <w:tc>
                <w:tcPr>
                  <w:tcW w:w="2269" w:type="dxa"/>
                </w:tcPr>
                <w:p w14:paraId="0CA2D2BF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«внутривидовая борьба за существование», «межвидовая борьба за существование», «борьба за существование с неблагоприятными условиями среды», «стабилизирующий естественный отбор», «движущий естественный отбор». Характеризуют формы борьбы за существование и естественного отбора. Приводят примеры их проявления в природе. Разрабатывают эксперименты по изучению действий отбора, которые станут основой будущего учебно-исследовательского проекта. Смысловое чтение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7B9FC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иметь  представление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формах борьбы за существование и естественного отбора, приводить примеры их проявления в природе.</w:t>
                  </w:r>
                </w:p>
                <w:p w14:paraId="6AADB6E9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сформированность познавательных интересов                                           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мотивов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направленных на изучение темы. Владение составляющими учебно-исследовательской деятельностью.</w:t>
                  </w:r>
                </w:p>
                <w:p w14:paraId="254F012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Коммуникативные:</w:t>
                  </w:r>
                </w:p>
                <w:p w14:paraId="62EB2BD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давать характеристику                                       и сравнивать </w:t>
                  </w:r>
                </w:p>
                <w:p w14:paraId="72FD198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</w:p>
                <w:p w14:paraId="72C8AAF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объяснять биологические закономерности.  </w:t>
                  </w:r>
                </w:p>
                <w:p w14:paraId="17532FE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работать с Интернетом     как с источником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информации .</w:t>
                  </w:r>
                  <w:proofErr w:type="gramEnd"/>
                </w:p>
              </w:tc>
            </w:tr>
            <w:tr w:rsidR="0051556B" w:rsidRPr="0051556B" w14:paraId="0470060C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75682F4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51.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Видообразо-вание</w:t>
                  </w:r>
                  <w:proofErr w:type="spellEnd"/>
                </w:p>
                <w:p w14:paraId="38EB053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2B341F5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Понятие о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микроэволюции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Изоляция. Географическое видообразование.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Микроэволюция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Изоляция. Репродуктивная изоляция. Видообразование. Географическое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видообразование</w:t>
                  </w:r>
                </w:p>
              </w:tc>
              <w:tc>
                <w:tcPr>
                  <w:tcW w:w="2269" w:type="dxa"/>
                </w:tcPr>
                <w:p w14:paraId="09A433D1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Определяют понятия, формируемые в ходе изучения темы: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микроэволюция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», «изоляция», «репродуктивная изоляция», «видообразование», «географическое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видообразование». Характеризуют механизмы географического видообразования с использованием рисунка учебника. Смысловое чтение с последующим в</w:t>
                  </w:r>
                  <w:r w:rsidRPr="0051556B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ыдвижение гипотез о других возможных механизмах видообразования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B64842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Предметные: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знать механизмы географического видообразования с использованием рисунка учебника.</w:t>
                  </w:r>
                </w:p>
                <w:p w14:paraId="5A2EEB5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формирование научного мировоззрения в связи с развитием у учащихся представления о популяционно-видовом уровне.</w:t>
                  </w:r>
                </w:p>
                <w:p w14:paraId="550654C5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Метапредметные: </w:t>
                  </w:r>
                </w:p>
                <w:p w14:paraId="6EEEFB4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Познавательные:</w:t>
                  </w:r>
                </w:p>
                <w:p w14:paraId="612BD53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формирование умения давать определение понятиям, устанавливать причинно-следственные связи, умение применять полученные знания на практике </w:t>
                  </w:r>
                </w:p>
                <w:p w14:paraId="699ED4B9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Регулятивные:</w:t>
                  </w:r>
                </w:p>
                <w:p w14:paraId="0D53BD3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самостоятельно оценивать полученные знания по изученной теме. Контроль в форме тестовой работы</w:t>
                  </w:r>
                </w:p>
                <w:p w14:paraId="608D973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Коммуникативные:</w:t>
                  </w:r>
                </w:p>
                <w:p w14:paraId="32EE8BA5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формирование основ коммуникативной рефлексии, осуществление контроля 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коррекции .</w:t>
                  </w:r>
                  <w:proofErr w:type="gramEnd"/>
                </w:p>
              </w:tc>
            </w:tr>
            <w:tr w:rsidR="0051556B" w:rsidRPr="0051556B" w14:paraId="16A99141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58A4AA50" w14:textId="5316223F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" w:name="_Toc289243569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52. Макроэволюция</w:t>
                  </w:r>
                  <w:bookmarkEnd w:id="9"/>
                </w:p>
                <w:p w14:paraId="4026A27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2534970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Понятие о макроэволюции. Направления макроэволюции. Пути достижения биологического прогресса</w:t>
                  </w:r>
                </w:p>
              </w:tc>
              <w:tc>
                <w:tcPr>
                  <w:tcW w:w="2269" w:type="dxa"/>
                </w:tcPr>
                <w:p w14:paraId="6D93173F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«макроэволюция», «направления эволюции», «биологический прогресс», «биологический регресс», «ароморфоз», «идиоадаптация», «дегенерация». Характеризуют главные направления эволюции. Сравнивают микро- и макроэволюцию. Обсуждают проблемы макроэволюции с одноклассниками и учителем. Работают с дополнительными информационными источниками с целью подготовки сообщения или мультимедиа презентации о фактах,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доказывающих эволюцию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EFCA11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Предметные: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иметь представление 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  макроэволюции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и  ее направления. Знать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пути достижения биологического прогресса.</w:t>
                  </w:r>
                </w:p>
                <w:p w14:paraId="1027C386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уметь объяснять необходимость знаний о макроэволюции для понимания процессов эволюции органического мира.</w:t>
                  </w:r>
                </w:p>
                <w:p w14:paraId="60849AE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Метапредметные: </w:t>
                  </w:r>
                </w:p>
                <w:p w14:paraId="5A36BA9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Личностные</w:t>
                  </w: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: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социальная компетентность и устойчивое следование в поведении социальным нормам </w:t>
                  </w:r>
                </w:p>
                <w:p w14:paraId="00A0778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Регулятивные:</w:t>
                  </w:r>
                </w:p>
                <w:p w14:paraId="2715BBD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Самостоятельно ставить учебные задачи в сотрудничестве с учителем  </w:t>
                  </w:r>
                </w:p>
                <w:p w14:paraId="07D3625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:Моделировать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выделять и обобщенно фиксировать существенные признаки объектов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Коммуникативные:</w:t>
                  </w:r>
                </w:p>
                <w:p w14:paraId="536FD2D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Аргументировать свою позицию и координировать ее с позициями партнеров в сотрудничестве </w:t>
                  </w:r>
                </w:p>
                <w:p w14:paraId="03F98680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28E57F54" w14:textId="77777777" w:rsidTr="00136574">
              <w:trPr>
                <w:gridAfter w:val="1"/>
                <w:wAfter w:w="236" w:type="dxa"/>
                <w:trHeight w:val="134"/>
              </w:trPr>
              <w:tc>
                <w:tcPr>
                  <w:tcW w:w="2354" w:type="dxa"/>
                </w:tcPr>
                <w:p w14:paraId="0236194C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53. Контрольная работа</w:t>
                  </w:r>
                </w:p>
              </w:tc>
              <w:tc>
                <w:tcPr>
                  <w:tcW w:w="2176" w:type="dxa"/>
                </w:tcPr>
                <w:p w14:paraId="7075324D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5B17AEE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Дают 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характеристику  популяционно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-видового,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экостстемного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биосферного уровней. </w:t>
                  </w:r>
                </w:p>
                <w:p w14:paraId="369ED41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Устанавливают причинно-следственные связи. </w:t>
                  </w:r>
                </w:p>
                <w:p w14:paraId="063AC129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Выполняют задания учителя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10F6B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lang w:eastAsia="ru-RU"/>
                    </w:rPr>
                    <w:t>Предметные:</w:t>
                  </w:r>
                  <w:r w:rsidRPr="0051556B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 xml:space="preserve"> знать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характеристикупопуляционно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-видового,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экостстемного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биосферного уровней. </w:t>
                  </w:r>
                </w:p>
                <w:p w14:paraId="00D5CCDC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Личностные: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овладение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интеллектуальными умениями: доказывать, строить рассуждения, анализировать, сравнивать, делать выводы.</w:t>
                  </w:r>
                </w:p>
                <w:p w14:paraId="2520C97F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b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Метапредметные:</w:t>
                  </w:r>
                </w:p>
                <w:p w14:paraId="75DEE21B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eastAsia="Droid Sans Fallback" w:hAnsi="Times New Roman" w:cs="Times New Roman"/>
                      <w:i/>
                      <w:kern w:val="3"/>
                      <w:sz w:val="24"/>
                      <w:szCs w:val="24"/>
                      <w:lang w:eastAsia="zh-CN" w:bidi="hi-IN"/>
                    </w:rPr>
                    <w:t>Познавательные</w:t>
                  </w: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:освоение</w:t>
                  </w:r>
                  <w:proofErr w:type="spellEnd"/>
                  <w:proofErr w:type="gramEnd"/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 xml:space="preserve"> приемов исследовательской и проектной деятельности </w:t>
                  </w:r>
                </w:p>
                <w:p w14:paraId="02950A67" w14:textId="77777777" w:rsidR="0051556B" w:rsidRPr="0051556B" w:rsidRDefault="0051556B" w:rsidP="0051556B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/>
                      <w:kern w:val="3"/>
                      <w:sz w:val="24"/>
                      <w:szCs w:val="24"/>
                      <w:lang w:eastAsia="zh-CN" w:bidi="hi-IN"/>
                    </w:rPr>
                    <w:t>Коммуникативные:</w:t>
                  </w:r>
                </w:p>
                <w:p w14:paraId="2ABCD288" w14:textId="77777777" w:rsidR="0051556B" w:rsidRPr="00AD3DB2" w:rsidRDefault="0051556B" w:rsidP="00AD3DB2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Droid Sans Fallback" w:hAnsi="Times New Roman" w:cs="Times New Roman"/>
                      <w:b/>
                      <w:bCs/>
                      <w:iCs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56B">
                    <w:rPr>
                      <w:rFonts w:ascii="Times New Roman" w:eastAsia="Droid Sans Fallback" w:hAnsi="Times New Roman" w:cs="Times New Roman"/>
                      <w:iCs/>
                      <w:kern w:val="3"/>
                      <w:sz w:val="24"/>
                      <w:szCs w:val="24"/>
                      <w:lang w:eastAsia="zh-CN" w:bidi="hi-IN"/>
                    </w:rPr>
                    <w:t>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</w:t>
                  </w:r>
                </w:p>
              </w:tc>
            </w:tr>
            <w:tr w:rsidR="0051556B" w:rsidRPr="0051556B" w14:paraId="7494283A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6799" w:type="dxa"/>
                  <w:gridSpan w:val="3"/>
                </w:tcPr>
                <w:p w14:paraId="075294C8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14:paraId="06227947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Экосистемный уровень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(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7 часов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934A3E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2AA27F93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72D8351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54. Сообщество, экосистема, биогеоценоз</w:t>
                  </w:r>
                </w:p>
                <w:p w14:paraId="6B790B6B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1DB7E8E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Биотическое сообщество, или биоценоз. Экосистема. Биогеоценоз</w:t>
                  </w:r>
                </w:p>
              </w:tc>
              <w:tc>
                <w:tcPr>
                  <w:tcW w:w="2269" w:type="dxa"/>
                </w:tcPr>
                <w:p w14:paraId="336EC87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«биотическое сообщество», «биоценоз», «экосистема», «биогеоценоз». Описывают и сравнивают экосистемы различного уровня. Приводят примеры экосистем разного уровня. Характеризуют аквариум как искусственную экосистему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0CB826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Предметные:   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иметь представление о биотическом сообществе. Знать экосистему и биогеоценоз.</w:t>
                  </w:r>
                </w:p>
                <w:p w14:paraId="4F015183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уметь объяснять необходимость знаний о сообществе, экосистеме и биогеоценозе для понимания единства строения и функционирования органического мира.</w:t>
                  </w:r>
                </w:p>
                <w:p w14:paraId="00A0E1EA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14:paraId="370780E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сознание ответственности человека при его действии на окружающую среду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адекватно использовать речь для планирования и регуляции своей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деятельности .</w:t>
                  </w:r>
                  <w:proofErr w:type="gramEnd"/>
                </w:p>
                <w:p w14:paraId="35E844C1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использовать знаково-символические средства, в том числе, модели,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схемы .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 вести устный и письменный диалог  </w:t>
                  </w:r>
                </w:p>
              </w:tc>
            </w:tr>
            <w:tr w:rsidR="0051556B" w:rsidRPr="0051556B" w14:paraId="26EDAAEC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3704ED9D" w14:textId="7179C00F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" w:name="_Toc289243573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55. Состав и структура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сообщества</w:t>
                  </w:r>
                  <w:bookmarkEnd w:id="10"/>
                </w:p>
                <w:p w14:paraId="531C774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0617BC9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Видовое разнообразие.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Морфологическая и пространственная структура сообществ. Трофическая структура сообщества. Пищевая цепь. Пищевая сеть. Жизненные формы. Трофический уровень</w:t>
                  </w:r>
                </w:p>
              </w:tc>
              <w:tc>
                <w:tcPr>
                  <w:tcW w:w="2269" w:type="dxa"/>
                </w:tcPr>
                <w:p w14:paraId="57AA239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Определяют понятия,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формируемые в ходе изучения темы: «видовое разнообразие», «видовой состав», «автотрофы», «гетеротрофы», «продуценты», «консументы»,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редуценты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ярусность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«редкие виды», «виды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noBreakHyphen/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средообразователи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». Характеризуют морфологическую и пространственную структуру сообществ. Анализируют структуру биотических сообществ по схеме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23A5E1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о видовом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разнообразии. Знать морфологическую и пространственную структуры сообществ.</w:t>
                  </w:r>
                </w:p>
                <w:p w14:paraId="339F7CA9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уметь объяснять необходимость знаний о видовом разнообразии для понимания единства строения и функционирования органического мира.</w:t>
                  </w:r>
                </w:p>
                <w:p w14:paraId="087E23A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Метапредметные: </w:t>
                  </w:r>
                </w:p>
                <w:p w14:paraId="6A2AA9B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Личностные:</w:t>
                  </w:r>
                </w:p>
                <w:p w14:paraId="01BDA87A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самостоятельность и личная ответственность за свои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поступки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Познавательные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:</w:t>
                  </w:r>
                </w:p>
                <w:p w14:paraId="63F4FF6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Осознанно и произвольно строить сообщения в устной и письменной форме творческого и исследовательского характера </w:t>
                  </w:r>
                </w:p>
                <w:p w14:paraId="48F5E26A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Коммуникативные:</w:t>
                  </w:r>
                </w:p>
                <w:p w14:paraId="1BFBD381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Координировать и принимать различные позиции во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взаимодействии .</w:t>
                  </w:r>
                  <w:proofErr w:type="gramEnd"/>
                </w:p>
              </w:tc>
            </w:tr>
            <w:tr w:rsidR="0051556B" w:rsidRPr="0051556B" w14:paraId="14E9059D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06C2D5E9" w14:textId="3F1425A3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" w:name="_Toc289243574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56. Межвидовые отношения организмов в экосистеме</w:t>
                  </w:r>
                  <w:bookmarkEnd w:id="11"/>
                </w:p>
                <w:p w14:paraId="7B950BA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1FEC245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Типы биотических взаимоотношений. Нейтрализм.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Аменсализм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Комменсализм.Симбиоз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Протокооперация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Мутуализм.Конкуренция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Хищничество. Паразитизм</w:t>
                  </w:r>
                </w:p>
                <w:p w14:paraId="413AD30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08BEA0F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«нейтрализм»,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аменсализм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«комменсализм», «симбиоз»,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протокооперация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«мутуализм», «конкуренция», «хищничество»,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паразитизм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».Решают</w:t>
                  </w:r>
                  <w:proofErr w:type="spellEnd"/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экологические задачи на применение экологических закономерностей. Приводят примеры положительных и отрицательных взаимоотношений организмов в популяциях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30F886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Предметные:   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иметь представление о типах биологических взаимоотношений. Знать определение основных понятий.</w:t>
                  </w:r>
                </w:p>
                <w:p w14:paraId="35BADE48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уметь объяснять необходимость знаний о типах биотических взаимоотношений для понимания единства строения и функционирования органического мира.</w:t>
                  </w:r>
                </w:p>
                <w:p w14:paraId="5CEE536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  <w:p w14:paraId="3E03BD0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Личностные:</w:t>
                  </w:r>
                </w:p>
                <w:p w14:paraId="3077075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навыки сотрудничества в разных ситуациях  </w:t>
                  </w:r>
                </w:p>
                <w:p w14:paraId="61605F21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соотносить правильность выбора и результата действия </w:t>
                  </w:r>
                </w:p>
                <w:p w14:paraId="492E516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:интерпретация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информации, в том числе, с помощью ИКТ </w:t>
                  </w:r>
                </w:p>
                <w:p w14:paraId="10F4A84B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Умение организовать в сотрудничестве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взаимопомощь .</w:t>
                  </w:r>
                  <w:proofErr w:type="gramEnd"/>
                </w:p>
              </w:tc>
            </w:tr>
            <w:tr w:rsidR="0051556B" w:rsidRPr="0051556B" w14:paraId="52316B07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4A890CA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57. Потоки вещества и энергии в экосистеме</w:t>
                  </w:r>
                </w:p>
                <w:p w14:paraId="06B6905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24CB821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" w:name="_Toc289243575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Потоки вещества и энергии в экосистеме</w:t>
                  </w:r>
                  <w:bookmarkEnd w:id="12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Пирамиды численности и биомассы</w:t>
                  </w:r>
                </w:p>
                <w:p w14:paraId="2E4A803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7B25082E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Определяют понятия, формируемые в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ходе изучения темы: «пирамида численности и биомассы». Дают характеристику роли автотрофных и гетеротрофных организмов в экосистеме. Решают экологические задачи на применение экологических закономерностей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B7BCE1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Предметные: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иметь представление о потоке веществ и энергии в экосистеме. Знать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пирамиды численности и биомассы.</w:t>
                  </w:r>
                </w:p>
                <w:p w14:paraId="61D5DA6E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уметь объяснять </w:t>
                  </w:r>
                  <w:proofErr w:type="spellStart"/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-ходимость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знаний о потоке веществ и энергии в экосистеме для понимания единства строения и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функциони-рования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органического мира.</w:t>
                  </w:r>
                </w:p>
                <w:p w14:paraId="64298DDE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Метапредметные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  <w:p w14:paraId="29346AAC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Личностные:</w:t>
                  </w:r>
                </w:p>
                <w:p w14:paraId="5AED06F9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находить выход из спорных ситуаций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умение преобразовывать практическую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задачу  в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познавательную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Коммуникативные: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Умение адекватно оценивать собственное поведение и поведение окружающих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умение выделять и обобщенно фиксировать существенные признаки объектов с целью решения конкретных задач </w:t>
                  </w:r>
                </w:p>
              </w:tc>
            </w:tr>
            <w:tr w:rsidR="0051556B" w:rsidRPr="0051556B" w14:paraId="64E338C6" w14:textId="77777777" w:rsidTr="00136574">
              <w:trPr>
                <w:gridAfter w:val="1"/>
                <w:wAfter w:w="236" w:type="dxa"/>
                <w:trHeight w:val="939"/>
              </w:trPr>
              <w:tc>
                <w:tcPr>
                  <w:tcW w:w="2354" w:type="dxa"/>
                  <w:tcBorders>
                    <w:bottom w:val="single" w:sz="4" w:space="0" w:color="auto"/>
                  </w:tcBorders>
                </w:tcPr>
                <w:p w14:paraId="4CE3CCF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58 Продуктивность сообщества.</w:t>
                  </w:r>
                </w:p>
                <w:p w14:paraId="5A3A653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D49A7C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bottom w:val="single" w:sz="4" w:space="0" w:color="auto"/>
                  </w:tcBorders>
                </w:tcPr>
                <w:p w14:paraId="5DB64AF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" w:name="_Toc289243576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Продуктивность сообщества. Чистая, первичная, вторичная 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продукции  плодородие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  <w:bookmarkEnd w:id="13"/>
                <w:p w14:paraId="3567D9F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bottom w:val="single" w:sz="4" w:space="0" w:color="auto"/>
                  </w:tcBorders>
                </w:tcPr>
                <w:p w14:paraId="6C220E48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понятия, формируемые в ходе изучения темы: «чистая, первичная, вторичная 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продукции  плодородие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  <w:p w14:paraId="718ABE6A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Сравнивают чистую, первичную, вторичную продукцию.</w:t>
                  </w:r>
                </w:p>
                <w:p w14:paraId="72B7D5D3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930075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Предметные: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иметь представление о первичной и вторичной сукцессии.  Знать процессы саморазвития экосистемы.</w:t>
                  </w:r>
                </w:p>
                <w:p w14:paraId="4F854545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уметь объяснять необходимость знаний о саморазвитии экосистемы для понимания единства строения и функционирования органического мира.</w:t>
                  </w:r>
                </w:p>
                <w:p w14:paraId="46BF4DD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  <w:p w14:paraId="34193E6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Личностные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:готовность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обучающихся к саморазвитию </w:t>
                  </w:r>
                </w:p>
                <w:p w14:paraId="477B58A5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умение предвидеть возможности получения конкретного результата при решении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задачи 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осуществлять взаимный контроль </w:t>
                  </w:r>
                </w:p>
                <w:p w14:paraId="6204955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самостоятельно создавать алгоритмы деятельности .</w:t>
                  </w:r>
                </w:p>
              </w:tc>
            </w:tr>
            <w:tr w:rsidR="0051556B" w:rsidRPr="0051556B" w14:paraId="223FDD7C" w14:textId="77777777" w:rsidTr="00136574">
              <w:trPr>
                <w:gridAfter w:val="1"/>
                <w:wAfter w:w="236" w:type="dxa"/>
                <w:trHeight w:val="1694"/>
              </w:trPr>
              <w:tc>
                <w:tcPr>
                  <w:tcW w:w="2354" w:type="dxa"/>
                  <w:tcBorders>
                    <w:top w:val="single" w:sz="4" w:space="0" w:color="auto"/>
                  </w:tcBorders>
                </w:tcPr>
                <w:p w14:paraId="7C05E6E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59. Саморазвитие экосистемы. Экологическая сукцессия</w:t>
                  </w:r>
                </w:p>
              </w:tc>
              <w:tc>
                <w:tcPr>
                  <w:tcW w:w="2176" w:type="dxa"/>
                  <w:tcBorders>
                    <w:top w:val="single" w:sz="4" w:space="0" w:color="auto"/>
                  </w:tcBorders>
                </w:tcPr>
                <w:p w14:paraId="0978507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Саморазвитие экосистемы. Экологическая сукцессия. Равновесие. Первичная сукцессия. Вторичная сукцессия</w:t>
                  </w:r>
                </w:p>
                <w:p w14:paraId="67B3943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top w:val="single" w:sz="4" w:space="0" w:color="auto"/>
                  </w:tcBorders>
                </w:tcPr>
                <w:p w14:paraId="6F49B12F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91F428B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понятия, формируемые в ходе изучения темы: «равновесие», «первичная сукцессия», «вторичная сукцессия». Характеризуют процессы саморазвития экосистемы. Сравнивают первичную и вторичную сукцессии. Разрабатывают плана урока-экскурсии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F48D30B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Предметные: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иметь представление о первичной и вторичной сукцессии.  Знать процессы саморазвития экосистемы.</w:t>
                  </w:r>
                </w:p>
                <w:p w14:paraId="67D53345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уметь объяснять необходимость знаний о саморазвитии экосистемы для понимания единства строения и функционирования органического мира.</w:t>
                  </w:r>
                </w:p>
                <w:p w14:paraId="791CDBF1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  <w:p w14:paraId="632EB2B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Личностные</w:t>
                  </w:r>
                </w:p>
                <w:p w14:paraId="118C2F8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готовность обучающихся к саморазвитию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умение предвидеть возможности получения конкретного результата при решении задачи </w:t>
                  </w: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:Осуществлять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взаимный контроль </w:t>
                  </w:r>
                </w:p>
                <w:p w14:paraId="4A07A48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самостоятельно создавать алгоритмы деятельности .</w:t>
                  </w:r>
                </w:p>
              </w:tc>
            </w:tr>
            <w:tr w:rsidR="0051556B" w:rsidRPr="0051556B" w14:paraId="52615EBD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07209CF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Экскурсия №1: «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Изучение и описание экосистем своей местности</w:t>
                  </w:r>
                </w:p>
              </w:tc>
              <w:tc>
                <w:tcPr>
                  <w:tcW w:w="2176" w:type="dxa"/>
                </w:tcPr>
                <w:p w14:paraId="09335F9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Экскурсия в биогеоценоз</w:t>
                  </w:r>
                </w:p>
              </w:tc>
              <w:tc>
                <w:tcPr>
                  <w:tcW w:w="2269" w:type="dxa"/>
                </w:tcPr>
                <w:p w14:paraId="12E6065C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Коллективная проектная деятельность на тему: «Естественный биогеоценоз – дубрава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».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8EB23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Предметные: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провести экскурсию в биогеоценозе.</w:t>
                  </w:r>
                </w:p>
                <w:p w14:paraId="0658BE8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Личностные: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вести себя </w:t>
                  </w: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культурно,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экологическиграмотно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, </w:t>
                  </w: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безопасно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социальной (со сверстниками, взрослыми, в общественных местах) и природной среде.</w:t>
                  </w:r>
                </w:p>
                <w:p w14:paraId="159312B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Метапредметные: </w:t>
                  </w:r>
                </w:p>
                <w:p w14:paraId="4642F5F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осознавать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собственных знаний и умений о природе, человеке и обществе </w:t>
                  </w:r>
                </w:p>
                <w:p w14:paraId="11E2D0A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</w:p>
                <w:p w14:paraId="456AB0C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умение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извлекатьинформацию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представленную в разной форме в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разныхисточниках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290C27D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:учатся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обобщать</w:t>
                  </w: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, 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систематизировать</w:t>
                  </w: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преобразовывать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информацию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одноговида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другой </w:t>
                  </w:r>
                </w:p>
              </w:tc>
            </w:tr>
            <w:tr w:rsidR="0051556B" w:rsidRPr="0051556B" w14:paraId="75D7D9AF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6799" w:type="dxa"/>
                  <w:gridSpan w:val="3"/>
                </w:tcPr>
                <w:p w14:paraId="7C7C4742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14:paraId="46C69D92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Биосферный уровень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(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lang w:eastAsia="ru-RU"/>
                    </w:rPr>
                    <w:t>10 часов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97C7C6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1556B" w:rsidRPr="0051556B" w14:paraId="26AF4572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74C6F7D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61. Биосфера.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Средообразующая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деятельность организмов </w:t>
                  </w:r>
                </w:p>
                <w:p w14:paraId="101F219E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15595F8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Биосфера.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Средообразующая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деятельность организмов</w:t>
                  </w:r>
                </w:p>
                <w:p w14:paraId="20B26934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777ABB57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Определяют понятия «биосфера», «водная среда»,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«наземно-воздушная среда», «почва», «организмы как среда обитания», «механическое воздействие», «физико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noBreakHyphen/>
                    <w:t>химическое воздействие», «перемещение вещества», «гумус»,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фильтрация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».Характеризуют</w:t>
                  </w:r>
                  <w:proofErr w:type="spellEnd"/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биосферу как глобальную экосистему. Приводят примеры воздействия живых организмов на различные среды жизни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71F570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Предметные: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иметь представление о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средообразующей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деятельности организмов. Знать определение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понятия «биосфера».</w:t>
                  </w:r>
                </w:p>
                <w:p w14:paraId="40E194D7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уметь объяснять необходимость знаний о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средообразующей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деятельности организмов для понимания единства строения и функционирования органического мира.</w:t>
                  </w:r>
                </w:p>
                <w:p w14:paraId="2917DD1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14:paraId="13888A4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самостоятельность и личная ответственность за свои поступки </w:t>
                  </w:r>
                </w:p>
                <w:p w14:paraId="782E7D7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умение устанавливать соответствие полученного результата поставленной цели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14:paraId="2A913C9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аргументировать свою позицию и координировать ее с позициями партнеров в сотрудничестве </w:t>
                  </w:r>
                </w:p>
                <w:p w14:paraId="20CE436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</w:p>
                <w:p w14:paraId="23FC720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умение применять и представлять информацию </w:t>
                  </w:r>
                </w:p>
              </w:tc>
            </w:tr>
            <w:tr w:rsidR="0051556B" w:rsidRPr="0051556B" w14:paraId="3CEAD2CF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2D07E428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62. Круговорот веществ в биосфере </w:t>
                  </w:r>
                </w:p>
                <w:p w14:paraId="22C89FC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05A69FE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Круговорот веществ в биосфере. Биогеохимический цикл. Биогенные (питательные) вещества.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Микротрофные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макротрофные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вещества. Микроэлементы</w:t>
                  </w:r>
                </w:p>
                <w:p w14:paraId="645188D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26FB2F6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 «биогеохимический цикл», «биогенные (питательные) вещества»,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микротрофные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вещества»,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макротрофные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вещества»,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микроэлементы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».Характеризуют</w:t>
                  </w:r>
                  <w:proofErr w:type="spellEnd"/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основные биогеохимические циклы на Земле, используя иллюстрации учебника. Устанавливают причинно-следственные связи между биомассой (продуктивностью) вида и его значением в поддержании функционирования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сообщества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55EB45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Предметные: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иметь представление о круговороте веществ в биосфере. Знать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миксотрофные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макротрофные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вещества.</w:t>
                  </w:r>
                </w:p>
                <w:p w14:paraId="342F64AC" w14:textId="77777777" w:rsidR="0051556B" w:rsidRPr="00AD3DB2" w:rsidRDefault="0051556B" w:rsidP="00AD3DB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уметь объяснять необходимость знаний о круговороте веществ в биосфере для понимания единства строения и функц</w:t>
                  </w:r>
                  <w:r w:rsidR="00AD3D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ионирования органического мира.</w:t>
                  </w:r>
                </w:p>
                <w:p w14:paraId="1935F39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  <w:p w14:paraId="45CE271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Личностные:</w:t>
                  </w:r>
                </w:p>
                <w:p w14:paraId="10BF862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формирование ценностного отношения к окружающему миру </w:t>
                  </w:r>
                </w:p>
                <w:p w14:paraId="1E89B73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самостоятельно ставить учебные задачи в сотрудничестве с учителем </w:t>
                  </w:r>
                </w:p>
                <w:p w14:paraId="2445C1C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</w:p>
                <w:p w14:paraId="23277CC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Построение сообщений – рассуждений </w:t>
                  </w:r>
                </w:p>
              </w:tc>
            </w:tr>
            <w:tr w:rsidR="0051556B" w:rsidRPr="0051556B" w14:paraId="5A6EE6A4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17A613FC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63. Эволюция биосферы </w:t>
                  </w:r>
                </w:p>
                <w:p w14:paraId="59597AA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58C2EC7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Эволюция биосферы. Живое вещество. Биогенное вещество.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Биокосное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вещество. Косное вещество. Экологический кризис</w:t>
                  </w:r>
                </w:p>
                <w:p w14:paraId="48F5CFD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19326F2D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 «живое вещество», «биогенное вещество»,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биокосное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вещество», «косное вещество», «экологический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кризис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».Характеризуют</w:t>
                  </w:r>
                  <w:proofErr w:type="spellEnd"/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процессы раннего этапа эволюции биосферы. Сравнивают особенности круговорота углерода на разных этапах эволюции биосферы Земли. Объясняют возможные причины экологических кризисов. Устанавливают причинно-следственных связи между деятельностью человека и экологическими кризисами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DFDA8E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Предметные: 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иметь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представление об эволюции биосферы. Знать вещества, формирующие биосферу.</w:t>
                  </w:r>
                </w:p>
                <w:p w14:paraId="2CD03ED2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уметь объяснять необходимость знаний об эволюции биосферы для понимания единства строения и функционирования органического мира.</w:t>
                  </w:r>
                </w:p>
                <w:p w14:paraId="4C06D1D5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Метапредметные:  </w:t>
                  </w:r>
                </w:p>
                <w:p w14:paraId="3CACC686" w14:textId="77777777" w:rsidR="0051556B" w:rsidRPr="00AD3DB2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формирование навыков сот</w:t>
                  </w:r>
                  <w:r w:rsidR="00AD3DB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рудничества в разных ситуациях </w:t>
                  </w:r>
                </w:p>
                <w:p w14:paraId="4B48DCF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: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адекватно использовать речь для планирования и 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егуляции своей деятельности,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самостоятельно ставить учебные задачи в сотрудничестве с учителем</w:t>
                  </w:r>
                </w:p>
                <w:p w14:paraId="4551EB3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Коммуникативные:</w:t>
                  </w:r>
                </w:p>
                <w:p w14:paraId="72B95DA4" w14:textId="77777777" w:rsidR="0051556B" w:rsidRPr="00AD3DB2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Координировать и принимать различ</w:t>
                  </w:r>
                  <w:r w:rsidR="00AD3D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ные позиции во взаимодействии  </w:t>
                  </w:r>
                </w:p>
                <w:p w14:paraId="4C4A536A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моделировать, выделять и обобщенно фиксировать су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щественные признаки объектов,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умение применять и представлять информацию</w:t>
                  </w:r>
                </w:p>
              </w:tc>
            </w:tr>
            <w:tr w:rsidR="0051556B" w:rsidRPr="0051556B" w14:paraId="59C76A3D" w14:textId="77777777" w:rsidTr="00136574">
              <w:trPr>
                <w:gridAfter w:val="1"/>
                <w:wAfter w:w="236" w:type="dxa"/>
                <w:trHeight w:val="6383"/>
              </w:trPr>
              <w:tc>
                <w:tcPr>
                  <w:tcW w:w="2354" w:type="dxa"/>
                  <w:tcBorders>
                    <w:bottom w:val="single" w:sz="4" w:space="0" w:color="000000"/>
                  </w:tcBorders>
                </w:tcPr>
                <w:p w14:paraId="6B93195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64. Гипотезы возникновения жизни. Развитие представлений о происхождении жизни. Современное состояние проблемы </w:t>
                  </w:r>
                </w:p>
                <w:p w14:paraId="053EF5F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  <w:tcBorders>
                    <w:bottom w:val="single" w:sz="4" w:space="0" w:color="000000"/>
                  </w:tcBorders>
                </w:tcPr>
                <w:p w14:paraId="5B6DFD55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Гипотезы возникновения жизни. </w:t>
                  </w:r>
                </w:p>
                <w:p w14:paraId="259C9D7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Креационизм. Самопроизвольное зарождение. Гипотеза стационарного состояния. Гипотеза панспермии. Гипотеза биохимической эволюции</w:t>
                  </w:r>
                </w:p>
                <w:p w14:paraId="0451B42D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представлений о происхождении жизни. Современное состояние проблемы</w:t>
                  </w:r>
                </w:p>
                <w:p w14:paraId="4D79E2EF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  <w:tcBorders>
                    <w:bottom w:val="single" w:sz="4" w:space="0" w:color="000000"/>
                  </w:tcBorders>
                </w:tcPr>
                <w:p w14:paraId="5803DAB1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 «креационизм», «самопроизвольное зарождение», «гипотеза стационарного состояния», «гипотеза панспермии», «гипотеза биохимической эволюции». Характеризуют основные гипотезы возникновения жизни на Земле. Обсуждают вопрос возникновения жизни с одноклассниками и учителем</w:t>
                  </w:r>
                </w:p>
                <w:p w14:paraId="26E99969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 «коацерваты»,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пробионты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», «гипотеза симбиотического происхождения эукариотических клеток», «гипотеза происхождения эукариотических клеток и их органоидов путем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впячивания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клеточной мембраны»,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прогенот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эубактерии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архебактерии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». Характеризуют основные этапы возникновения и развития жизни на Земле. Описывают положения основных гипотез возникновения жизни.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Сравнивют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гипотезы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А.И.Опарина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Дж.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Холдейна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51556B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Обсуждают проблемы возникновения и развития жизни с одноклассниками и учителем</w:t>
                  </w:r>
                </w:p>
                <w:p w14:paraId="6AAF1434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59A6FE88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767F99F8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Предметные: 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иметь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представление о гипотезах возникновения жизни. Знать гипотезы креационизм и самопроизвольное зарождение.</w:t>
                  </w:r>
                </w:p>
                <w:p w14:paraId="1842B4E2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уметь объяснять необходимость знаний о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гипотезах возникновения 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жизни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для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понимания единства строения и функционирования органического мира.</w:t>
                  </w:r>
                </w:p>
                <w:p w14:paraId="52220A4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 xml:space="preserve"> Личностные:</w:t>
                  </w:r>
                </w:p>
                <w:p w14:paraId="7EF05CBD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социальная компетентность и устойчивое следование в поведении социальным нормам </w:t>
                  </w:r>
                </w:p>
                <w:p w14:paraId="6622CBE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предвидеть уровень усвоения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знаний 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 использовать знаково-символические средства, в том числе, модели, схемы .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</w:p>
                <w:p w14:paraId="5FF51F8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Умение организовать в сотрудничестве взаимопомощь </w:t>
                  </w:r>
                </w:p>
              </w:tc>
            </w:tr>
            <w:tr w:rsidR="0051556B" w:rsidRPr="0051556B" w14:paraId="4B3D8E68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52438B1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 Развитие жизни на Земле. Эры древнейшей и древней жизни </w:t>
                  </w:r>
                </w:p>
              </w:tc>
              <w:tc>
                <w:tcPr>
                  <w:tcW w:w="2176" w:type="dxa"/>
                </w:tcPr>
                <w:p w14:paraId="043BBE8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Основные этапы развития жизни на Земле. Эры древнейшей и древней жизни</w:t>
                  </w:r>
                </w:p>
                <w:p w14:paraId="030944B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159D199D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 «эра», «период», «эпоха»,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катархей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«архей», «протерозой», «палеозой», «мезозой», «кайнозой», «палеонтология», «кембрий», «ордовик», «силур», «девон», «карбон»,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пермь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«трилобиты»,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риниофиты</w:t>
                  </w:r>
                  <w:proofErr w:type="spell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», «кистеперые рыбы», «стегоцефалы», «ихтиостеги»,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терапсиды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».Характеризуют</w:t>
                  </w:r>
                  <w:proofErr w:type="spellEnd"/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развитие жизни на Земле в эры древнейшей и древней жизни. Приводят примеры организмов, населявших Землю в эры древнейшей и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древней жизни. Устанавливают причинно-следственные связи между условиями среды обитания и эволюционными процессами у различных групп организмов. Смысловое чтение с последующим заполнением таблицы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6EC5150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Предметные: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иметь представление об основных этапах развития жизни на Земле. Знать эры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древнейшей и древней жизни</w:t>
                  </w:r>
                </w:p>
                <w:p w14:paraId="72F83A28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уметь объяснять необходимость знаний о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развитии представлений об основных этапах развития жизни на Земле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для понимания единства строения и функционирования органического мира.</w:t>
                  </w:r>
                </w:p>
                <w:p w14:paraId="37DC176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14:paraId="117AA27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</w:p>
                <w:p w14:paraId="28B74CC1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умение работать с понятийным аппаратом, развитие навыков устной и письменной речи </w:t>
                  </w:r>
                </w:p>
                <w:p w14:paraId="1B08515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Личностные</w:t>
                  </w:r>
                </w:p>
                <w:p w14:paraId="29247C0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Умение применять полученные знания на практике </w:t>
                  </w:r>
                </w:p>
                <w:p w14:paraId="77B6C5B9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14:paraId="39CC385A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Умение работать с инструктивными карточками, выполнять задания по алгоритму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</w:p>
                <w:p w14:paraId="6A9AAF22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Умение работать в малых группах  </w:t>
                  </w:r>
                </w:p>
              </w:tc>
            </w:tr>
            <w:tr w:rsidR="0051556B" w:rsidRPr="0051556B" w14:paraId="58757875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138D0A9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66. Развитие жизни в мезозое и кайнозое </w:t>
                  </w:r>
                </w:p>
              </w:tc>
              <w:tc>
                <w:tcPr>
                  <w:tcW w:w="2176" w:type="dxa"/>
                </w:tcPr>
                <w:p w14:paraId="24DB2DE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жизни в мезозое и кайнозое</w:t>
                  </w:r>
                </w:p>
                <w:p w14:paraId="077CA680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540C3D1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 «триас», «юра», «мел», «динозавры», «сумчатые млекопитающие», «плацентарные млекопитающие», «палеоген», «неоген», «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антропоген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».Характеризуют</w:t>
                  </w:r>
                  <w:proofErr w:type="spellEnd"/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основные периоды развития жизни на Земле в мезозое и кайнозое. Приводят примеры организмов, населявших Землю в кайнозое и мезозое. Устанавливают причинно-следственные связи между условиями среды обитания и эволюционными процессами у различных групп организмов. Смысловое чтение с последующим заполнением таблицы. Разрабатывают плана урока-экскурсии в краеведческий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музей или на геологическое обнажение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9064DB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Предметные: 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иметь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представление о развитии жизни в мезозое. Знать развитие жизни в кайнозое.</w:t>
                  </w:r>
                </w:p>
                <w:p w14:paraId="627A2D07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уметь объяснять необходимость знаний о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развитии жизни в мезозое и кайнозое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для понимания единства строения и функционирования органического мира.</w:t>
                  </w:r>
                </w:p>
                <w:p w14:paraId="041E4EF9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Метапредметные: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</w:p>
                <w:p w14:paraId="19C8496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Осуществлять взаимный контроль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умение преобразовывать практическую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задачу  в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познавательную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</w:p>
                <w:p w14:paraId="33B3B41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Интерпретация информации, в том числе, с помощью ИКТ </w:t>
                  </w:r>
                </w:p>
                <w:p w14:paraId="101032B1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Личностные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самостоятельность и личная ответственность за свои поступки </w:t>
                  </w:r>
                </w:p>
              </w:tc>
            </w:tr>
            <w:tr w:rsidR="0051556B" w:rsidRPr="0051556B" w14:paraId="3F056929" w14:textId="77777777" w:rsidTr="00136574">
              <w:trPr>
                <w:gridAfter w:val="1"/>
                <w:wAfter w:w="236" w:type="dxa"/>
                <w:trHeight w:val="440"/>
              </w:trPr>
              <w:tc>
                <w:tcPr>
                  <w:tcW w:w="2354" w:type="dxa"/>
                </w:tcPr>
                <w:p w14:paraId="2D9AF74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Обобщающий урок по теме:</w:t>
                  </w:r>
                  <w:r w:rsidRPr="0051556B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«</w:t>
                  </w:r>
                  <w:r w:rsidRPr="0051556B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Возникновение и развитие жизни на Земле».</w:t>
                  </w:r>
                </w:p>
              </w:tc>
              <w:tc>
                <w:tcPr>
                  <w:tcW w:w="2176" w:type="dxa"/>
                </w:tcPr>
                <w:p w14:paraId="2D0CF8F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9" w:type="dxa"/>
                </w:tcPr>
                <w:p w14:paraId="65B71E73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Выступают с сообщениями по теме. </w:t>
                  </w:r>
                </w:p>
                <w:p w14:paraId="3D180702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Представляют результаты учебно-исследовательской проектной деятельности.</w:t>
                  </w:r>
                </w:p>
                <w:p w14:paraId="5DD19A69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Коллективная проектная деятельность на тему: «Наши истоки».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1DA14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Предметные</w:t>
                  </w: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:  </w:t>
                  </w:r>
                  <w:r w:rsidRPr="0051556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иметь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представление о развитии жизни на Земле. </w:t>
                  </w:r>
                </w:p>
                <w:p w14:paraId="04C2348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Личностные: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уметь объяснять необходимость знаний о </w:t>
                  </w:r>
                  <w:r w:rsidRPr="0051556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развитии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жизни  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понимания единства строения и функционирования органического мира</w:t>
                  </w:r>
                </w:p>
                <w:p w14:paraId="29652CC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2973A80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понимать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перспективы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дальнейшей учебной работы,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определять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задачи усвоения новых знаний </w:t>
                  </w:r>
                </w:p>
                <w:p w14:paraId="55031227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: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описывать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, 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сравнивать</w:t>
                  </w:r>
                  <w:r w:rsidRPr="0051556B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классифицировать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природные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социальные объекты на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основеих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внешних признаков (известных характерных свойств)   </w:t>
                  </w:r>
                </w:p>
                <w:p w14:paraId="71DC3FAD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</w:p>
                <w:p w14:paraId="2983C410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Обогащать  их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опыт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культурного</w:t>
                  </w:r>
                  <w:r w:rsidRPr="0051556B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общения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spell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одноклассниками, в семье, с другими людьми </w:t>
                  </w:r>
                </w:p>
              </w:tc>
            </w:tr>
            <w:tr w:rsidR="0051556B" w:rsidRPr="0051556B" w14:paraId="3B28F287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4DA0317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68. Антропогенное воздействие на биосферу </w:t>
                  </w:r>
                </w:p>
                <w:p w14:paraId="1595BD4E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2C8C197A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Антропогенное воздействие на биосферу. Ноосфера. Природные ресурсы</w:t>
                  </w:r>
                </w:p>
              </w:tc>
              <w:tc>
                <w:tcPr>
                  <w:tcW w:w="2269" w:type="dxa"/>
                </w:tcPr>
                <w:p w14:paraId="15BA2362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 «антропогенное воздействие на биосферу», «ноосфера», «природные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ресурсы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».Характеризуют</w:t>
                  </w:r>
                  <w:proofErr w:type="spellEnd"/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человека как биосоциальное существо. Описывают экологическую ситуацию в своей местности. Устанавливают причинно-следственные связи между деятельностью человека и экологическими </w:t>
                  </w: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кризисами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EC13B6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Предметные:   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иметь представление об антропогенном воздействии на биосферу. Знать природные ресурсы. Иметь представление о рациональном природопользовании. Знать об 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обществе  одноразового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потребление.</w:t>
                  </w:r>
                </w:p>
                <w:p w14:paraId="1BBCEDEF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уметь объяснять необходимость знаний об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антропогенном воздействии на биосферу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понимания единства строения и функционирования органического мира. Уметь объяснять необходимость знаний о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рациональном природопользовании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понимания единства строения и функционирования органического мира.</w:t>
                  </w:r>
                </w:p>
                <w:p w14:paraId="3A00A1DF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</w:p>
                <w:p w14:paraId="454EBCC1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Аргументировать свою позицию и координировать ее с позициями партнеров в сотрудничестве </w:t>
                  </w:r>
                </w:p>
                <w:p w14:paraId="78AC22A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Умение предвидеть возможности получения конкретного результата при решении задачи </w:t>
                  </w:r>
                </w:p>
                <w:p w14:paraId="7EBA927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</w:p>
                <w:p w14:paraId="56920725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Умение выделять и обобщенно фиксировать существенные признаки объектов с целью решения конкретных задач </w:t>
                  </w:r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самостоятельно создавать алгоритмы деятельности </w:t>
                  </w:r>
                </w:p>
              </w:tc>
            </w:tr>
            <w:tr w:rsidR="0051556B" w:rsidRPr="0051556B" w14:paraId="2B3D6D47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2CED07F3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69. Основы рационального природопользования </w:t>
                  </w:r>
                </w:p>
              </w:tc>
              <w:tc>
                <w:tcPr>
                  <w:tcW w:w="2176" w:type="dxa"/>
                </w:tcPr>
                <w:p w14:paraId="1C56C621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Рациональное природопользование. Общество одноразового потребления</w:t>
                  </w:r>
                </w:p>
              </w:tc>
              <w:tc>
                <w:tcPr>
                  <w:tcW w:w="2269" w:type="dxa"/>
                </w:tcPr>
                <w:p w14:paraId="47FB9317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Определяют понятия «рациональное природопользование», «общество одноразового </w:t>
                  </w:r>
                  <w:proofErr w:type="spell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потребления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».Характеризуют</w:t>
                  </w:r>
                  <w:proofErr w:type="spellEnd"/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современное человечество как «общество одноразового потребления». Обсуждают основные принципы рационального использования природных ресурсов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46AE8D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Предметные:   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иметь представление об экологических проблемах. Знать природные ресурсы. Иметь представление о рациональном природопользовании. Знать об </w:t>
                  </w:r>
                  <w:proofErr w:type="gramStart"/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обществе  одноразового</w:t>
                  </w:r>
                  <w:proofErr w:type="gramEnd"/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потребление.</w:t>
                  </w:r>
                </w:p>
                <w:p w14:paraId="47A31EDB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Личностные: 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уметь анализировать и оценивать последствия деятельности человека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биосферу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Уметь объяснять необходимость знаний о </w:t>
                  </w:r>
                  <w:r w:rsidRPr="0051556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рациональном природопользовании</w:t>
                  </w: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понимания единства строения и функционирования органического мира.</w:t>
                  </w:r>
                </w:p>
                <w:p w14:paraId="57E383E9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Метапредметные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</w:p>
                <w:p w14:paraId="4E485F01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Аргументировать свою позицию и координировать ее с позициями партнеров в сотрудничестве </w:t>
                  </w:r>
                </w:p>
                <w:p w14:paraId="49718FA4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 умение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предвидеть возможности получения конкретного результата при решении задачи 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</w:p>
                <w:p w14:paraId="24A05E19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умение выделять и обобщенно фиксировать существенные признаки объектов с целью решения конкретных задач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</w:p>
                <w:p w14:paraId="37469E8E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Вести устный и письменный диалог </w:t>
                  </w:r>
                </w:p>
              </w:tc>
            </w:tr>
            <w:tr w:rsidR="0051556B" w:rsidRPr="0051556B" w14:paraId="212A8D2D" w14:textId="77777777" w:rsidTr="00136574">
              <w:trPr>
                <w:gridAfter w:val="1"/>
                <w:wAfter w:w="236" w:type="dxa"/>
                <w:trHeight w:val="586"/>
              </w:trPr>
              <w:tc>
                <w:tcPr>
                  <w:tcW w:w="2354" w:type="dxa"/>
                </w:tcPr>
                <w:p w14:paraId="6E95FF67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70. </w:t>
                  </w:r>
                </w:p>
                <w:p w14:paraId="0B73FE9E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Урок – конференция: «Аукцион экологических знаний».</w:t>
                  </w:r>
                </w:p>
                <w:p w14:paraId="7BFBB1F6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76" w:type="dxa"/>
                </w:tcPr>
                <w:p w14:paraId="01E71DE9" w14:textId="77777777" w:rsidR="0051556B" w:rsidRPr="0051556B" w:rsidRDefault="0051556B" w:rsidP="0051556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Урок-конференция</w:t>
                  </w:r>
                </w:p>
              </w:tc>
              <w:tc>
                <w:tcPr>
                  <w:tcW w:w="2269" w:type="dxa"/>
                </w:tcPr>
                <w:p w14:paraId="1A732AB8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Выступают с сообщениями по теме. </w:t>
                  </w:r>
                </w:p>
                <w:p w14:paraId="4F3A9BBA" w14:textId="77777777" w:rsidR="0051556B" w:rsidRPr="0051556B" w:rsidRDefault="0051556B" w:rsidP="005155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Представляют результаты учебно-исследовательской проектной деятельности.</w:t>
                  </w:r>
                </w:p>
                <w:p w14:paraId="167518F9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4BB93D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Предметные: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иметь представление как работать с учебниками и другими средствами информации.         </w:t>
                  </w:r>
                  <w:proofErr w:type="spellStart"/>
                  <w:proofErr w:type="gramStart"/>
                  <w:r w:rsidRPr="0051556B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Личностные: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уметь</w:t>
                  </w:r>
                  <w:proofErr w:type="spellEnd"/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осмыслить материал, осознать, выработать свое отношение и свою позицию в отношении себя и окружающих людей, развивают память, мышлении, умение контролировать свои действия, осмыслить научное видение мира.         </w:t>
                  </w:r>
                  <w:r w:rsidRPr="0051556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Метапредметные:</w:t>
                  </w:r>
                </w:p>
                <w:p w14:paraId="650E162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</w:p>
                <w:p w14:paraId="6874AA76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Аргументировать свою позицию и координировать ее с позициями партнеров в сотрудничестве </w:t>
                  </w:r>
                </w:p>
                <w:p w14:paraId="5EBC57F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Регулятивные</w:t>
                  </w: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 умение</w:t>
                  </w:r>
                  <w:proofErr w:type="gramEnd"/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предвидеть возможности получения конкретного результата при решении задачи 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Познавательные:</w:t>
                  </w:r>
                </w:p>
                <w:p w14:paraId="7A879C88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умение выделять и обобщенно фиксировать существенные признаки объектов с целью решения конкретных задач </w:t>
                  </w:r>
                  <w:r w:rsidRPr="0051556B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Коммуникативные</w:t>
                  </w:r>
                </w:p>
                <w:p w14:paraId="3F8D0CA3" w14:textId="77777777" w:rsidR="0051556B" w:rsidRPr="0051556B" w:rsidRDefault="0051556B" w:rsidP="0051556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56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Вести устный и письменный диалог</w:t>
                  </w:r>
                </w:p>
              </w:tc>
            </w:tr>
            <w:tr w:rsidR="0051556B" w:rsidRPr="0051556B" w14:paraId="14E3DFBE" w14:textId="77777777" w:rsidTr="00136574">
              <w:trPr>
                <w:gridAfter w:val="1"/>
                <w:wAfter w:w="236" w:type="dxa"/>
                <w:trHeight w:val="274"/>
              </w:trPr>
              <w:tc>
                <w:tcPr>
                  <w:tcW w:w="6799" w:type="dxa"/>
                  <w:gridSpan w:val="3"/>
                </w:tcPr>
                <w:p w14:paraId="7876C785" w14:textId="77777777" w:rsidR="0051556B" w:rsidRPr="0051556B" w:rsidRDefault="0051556B" w:rsidP="0051556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1556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Итого70 уроков.</w:t>
                  </w: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D120CA" w14:textId="77777777" w:rsidR="0051556B" w:rsidRPr="0051556B" w:rsidRDefault="0051556B" w:rsidP="0051556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50B4755" w14:textId="77777777" w:rsidR="0051556B" w:rsidRPr="0051556B" w:rsidRDefault="0051556B" w:rsidP="00515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C2A0C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9A5E19A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BCCC994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A5E1DB1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7A5CA91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E591084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9DB6AE7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1A0D650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24AB651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74139E9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C577C7B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34F568C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5B806DC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FEC0321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C4107B1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5D0F122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BBF8B67" w14:textId="77777777" w:rsidR="0051556B" w:rsidRPr="0051556B" w:rsidRDefault="0051556B" w:rsidP="0051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E53D78B" w14:textId="77777777" w:rsidR="0051556B" w:rsidRPr="0051556B" w:rsidRDefault="0051556B" w:rsidP="0051556B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3D2C443" w14:textId="77777777" w:rsidR="009C130D" w:rsidRDefault="009C130D"/>
    <w:sectPr w:rsidR="009C130D" w:rsidSect="006A02F8">
      <w:pgSz w:w="11906" w:h="16838"/>
      <w:pgMar w:top="1134" w:right="709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 Fallback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">
    <w:altName w:val="Arial"/>
    <w:charset w:val="00"/>
    <w:family w:val="swiss"/>
    <w:pitch w:val="variable"/>
  </w:font>
  <w:font w:name="Droid Sans Devanagari">
    <w:altName w:val="Arial"/>
    <w:charset w:val="00"/>
    <w:family w:val="swiss"/>
    <w:pitch w:val="default"/>
  </w:font>
  <w:font w:name="DejaVu Serif">
    <w:altName w:val="Cambria Math"/>
    <w:charset w:val="CC"/>
    <w:family w:val="roman"/>
    <w:pitch w:val="variable"/>
    <w:sig w:usb0="E40006FF" w:usb1="5200F9FB" w:usb2="0A040020" w:usb3="00000000" w:csb0="000000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32036D2"/>
    <w:lvl w:ilvl="0">
      <w:numFmt w:val="bullet"/>
      <w:lvlText w:val="*"/>
      <w:lvlJc w:val="left"/>
    </w:lvl>
  </w:abstractNum>
  <w:abstractNum w:abstractNumId="1" w15:restartNumberingAfterBreak="0">
    <w:nsid w:val="00000007"/>
    <w:multiLevelType w:val="multilevel"/>
    <w:tmpl w:val="00000007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00000008"/>
    <w:name w:val="WW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B"/>
    <w:multiLevelType w:val="multilevel"/>
    <w:tmpl w:val="0000000B"/>
    <w:name w:val="WW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93E5DBF"/>
    <w:multiLevelType w:val="hybridMultilevel"/>
    <w:tmpl w:val="3A86A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32312"/>
    <w:multiLevelType w:val="multilevel"/>
    <w:tmpl w:val="4852ECC6"/>
    <w:styleLink w:val="WWNum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5B0D51CB"/>
    <w:multiLevelType w:val="hybridMultilevel"/>
    <w:tmpl w:val="2FC63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C67AF"/>
    <w:multiLevelType w:val="hybridMultilevel"/>
    <w:tmpl w:val="FB56B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DB4DF1"/>
    <w:multiLevelType w:val="hybridMultilevel"/>
    <w:tmpl w:val="FD241388"/>
    <w:lvl w:ilvl="0" w:tplc="C66A80C2">
      <w:numFmt w:val="bullet"/>
      <w:lvlText w:val="-"/>
      <w:lvlJc w:val="left"/>
      <w:pPr>
        <w:ind w:left="719" w:hanging="360"/>
      </w:pPr>
      <w:rPr>
        <w:rFonts w:ascii="Times New Roman" w:eastAsia="Droid Sans Fallback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4"/>
  </w:num>
  <w:num w:numId="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5511"/>
    <w:rsid w:val="00085511"/>
    <w:rsid w:val="000D31AB"/>
    <w:rsid w:val="00136574"/>
    <w:rsid w:val="0029723A"/>
    <w:rsid w:val="002D1C65"/>
    <w:rsid w:val="003115F7"/>
    <w:rsid w:val="00390840"/>
    <w:rsid w:val="0051556B"/>
    <w:rsid w:val="00525DF6"/>
    <w:rsid w:val="00594251"/>
    <w:rsid w:val="005C474A"/>
    <w:rsid w:val="006A02F8"/>
    <w:rsid w:val="00794A14"/>
    <w:rsid w:val="008A5161"/>
    <w:rsid w:val="008C575E"/>
    <w:rsid w:val="00986DEF"/>
    <w:rsid w:val="009C130D"/>
    <w:rsid w:val="00A10276"/>
    <w:rsid w:val="00AD3DB2"/>
    <w:rsid w:val="00B91ADF"/>
    <w:rsid w:val="00C46921"/>
    <w:rsid w:val="00D540D6"/>
    <w:rsid w:val="00EA2C0A"/>
    <w:rsid w:val="00F02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54A0F"/>
  <w15:docId w15:val="{83E6331B-26F4-4E82-B8D6-7360CC375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0840"/>
  </w:style>
  <w:style w:type="paragraph" w:styleId="1">
    <w:name w:val="heading 1"/>
    <w:basedOn w:val="Heading"/>
    <w:next w:val="Textbody"/>
    <w:link w:val="10"/>
    <w:qFormat/>
    <w:rsid w:val="0051556B"/>
    <w:pPr>
      <w:outlineLvl w:val="0"/>
    </w:pPr>
    <w:rPr>
      <w:b/>
      <w:bCs/>
    </w:rPr>
  </w:style>
  <w:style w:type="paragraph" w:styleId="2">
    <w:name w:val="heading 2"/>
    <w:basedOn w:val="Heading"/>
    <w:next w:val="Textbody"/>
    <w:link w:val="20"/>
    <w:rsid w:val="0051556B"/>
    <w:pPr>
      <w:outlineLvl w:val="1"/>
    </w:pPr>
    <w:rPr>
      <w:b/>
      <w:bCs/>
      <w:i/>
      <w:iCs/>
    </w:rPr>
  </w:style>
  <w:style w:type="paragraph" w:styleId="3">
    <w:name w:val="heading 3"/>
    <w:basedOn w:val="Heading"/>
    <w:next w:val="Textbody"/>
    <w:link w:val="30"/>
    <w:rsid w:val="0051556B"/>
    <w:pPr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556B"/>
    <w:rPr>
      <w:rFonts w:ascii="Droid Sans" w:eastAsia="Droid Sans Fallback" w:hAnsi="Droid Sans" w:cs="Droid Sans Devanagari"/>
      <w:b/>
      <w:bCs/>
      <w:kern w:val="3"/>
      <w:sz w:val="28"/>
      <w:szCs w:val="28"/>
      <w:lang w:eastAsia="zh-CN" w:bidi="hi-IN"/>
    </w:rPr>
  </w:style>
  <w:style w:type="character" w:customStyle="1" w:styleId="20">
    <w:name w:val="Заголовок 2 Знак"/>
    <w:basedOn w:val="a0"/>
    <w:link w:val="2"/>
    <w:rsid w:val="0051556B"/>
    <w:rPr>
      <w:rFonts w:ascii="Droid Sans" w:eastAsia="Droid Sans Fallback" w:hAnsi="Droid Sans" w:cs="Droid Sans Devanagari"/>
      <w:b/>
      <w:bCs/>
      <w:i/>
      <w:iCs/>
      <w:kern w:val="3"/>
      <w:sz w:val="28"/>
      <w:szCs w:val="28"/>
      <w:lang w:eastAsia="zh-CN" w:bidi="hi-IN"/>
    </w:rPr>
  </w:style>
  <w:style w:type="character" w:customStyle="1" w:styleId="30">
    <w:name w:val="Заголовок 3 Знак"/>
    <w:basedOn w:val="a0"/>
    <w:link w:val="3"/>
    <w:rsid w:val="0051556B"/>
    <w:rPr>
      <w:rFonts w:ascii="Droid Sans" w:eastAsia="Droid Sans Fallback" w:hAnsi="Droid Sans" w:cs="Droid Sans Devanagari"/>
      <w:b/>
      <w:bCs/>
      <w:kern w:val="3"/>
      <w:sz w:val="28"/>
      <w:szCs w:val="28"/>
      <w:lang w:eastAsia="zh-CN" w:bidi="hi-IN"/>
    </w:rPr>
  </w:style>
  <w:style w:type="numbering" w:customStyle="1" w:styleId="11">
    <w:name w:val="Нет списка1"/>
    <w:next w:val="a2"/>
    <w:uiPriority w:val="99"/>
    <w:semiHidden/>
    <w:unhideWhenUsed/>
    <w:rsid w:val="0051556B"/>
  </w:style>
  <w:style w:type="paragraph" w:customStyle="1" w:styleId="Standard">
    <w:name w:val="Standard"/>
    <w:rsid w:val="0051556B"/>
    <w:pPr>
      <w:widowControl w:val="0"/>
      <w:suppressAutoHyphens/>
      <w:autoSpaceDN w:val="0"/>
      <w:spacing w:after="0" w:line="240" w:lineRule="auto"/>
      <w:textAlignment w:val="baseline"/>
    </w:pPr>
    <w:rPr>
      <w:rFonts w:ascii="DejaVu Serif" w:eastAsia="Droid Sans Fallback" w:hAnsi="DejaVu Serif" w:cs="Droid Sans Devanagari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51556B"/>
    <w:pPr>
      <w:keepNext/>
      <w:spacing w:before="240" w:after="120"/>
    </w:pPr>
    <w:rPr>
      <w:rFonts w:ascii="Droid Sans" w:hAnsi="Droid Sans"/>
      <w:sz w:val="28"/>
      <w:szCs w:val="28"/>
    </w:rPr>
  </w:style>
  <w:style w:type="paragraph" w:customStyle="1" w:styleId="Textbody">
    <w:name w:val="Text body"/>
    <w:basedOn w:val="Standard"/>
    <w:rsid w:val="0051556B"/>
    <w:pPr>
      <w:spacing w:after="120"/>
    </w:pPr>
  </w:style>
  <w:style w:type="paragraph" w:styleId="a3">
    <w:name w:val="List"/>
    <w:basedOn w:val="Textbody"/>
    <w:rsid w:val="0051556B"/>
  </w:style>
  <w:style w:type="paragraph" w:styleId="a4">
    <w:name w:val="caption"/>
    <w:basedOn w:val="Standard"/>
    <w:rsid w:val="0051556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1556B"/>
    <w:pPr>
      <w:suppressLineNumbers/>
    </w:pPr>
  </w:style>
  <w:style w:type="paragraph" w:customStyle="1" w:styleId="TableContents">
    <w:name w:val="Table Contents"/>
    <w:basedOn w:val="Standard"/>
    <w:rsid w:val="0051556B"/>
    <w:pPr>
      <w:suppressLineNumbers/>
    </w:pPr>
  </w:style>
  <w:style w:type="paragraph" w:customStyle="1" w:styleId="TableHeading">
    <w:name w:val="Table Heading"/>
    <w:basedOn w:val="TableContents"/>
    <w:rsid w:val="0051556B"/>
    <w:pPr>
      <w:jc w:val="center"/>
    </w:pPr>
    <w:rPr>
      <w:b/>
      <w:bCs/>
    </w:rPr>
  </w:style>
  <w:style w:type="paragraph" w:styleId="a5">
    <w:name w:val="Normal (Web)"/>
    <w:basedOn w:val="Standard"/>
    <w:uiPriority w:val="99"/>
    <w:rsid w:val="0051556B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paragraph" w:customStyle="1" w:styleId="Quotations">
    <w:name w:val="Quotations"/>
    <w:basedOn w:val="Standard"/>
    <w:rsid w:val="0051556B"/>
    <w:pPr>
      <w:spacing w:after="283"/>
      <w:ind w:left="567" w:right="567"/>
    </w:pPr>
  </w:style>
  <w:style w:type="paragraph" w:styleId="a6">
    <w:name w:val="Title"/>
    <w:basedOn w:val="Heading"/>
    <w:next w:val="Textbody"/>
    <w:link w:val="a7"/>
    <w:rsid w:val="0051556B"/>
    <w:pPr>
      <w:jc w:val="center"/>
    </w:pPr>
    <w:rPr>
      <w:b/>
      <w:bCs/>
      <w:sz w:val="36"/>
      <w:szCs w:val="36"/>
    </w:rPr>
  </w:style>
  <w:style w:type="character" w:customStyle="1" w:styleId="a7">
    <w:name w:val="Заголовок Знак"/>
    <w:basedOn w:val="a0"/>
    <w:link w:val="a6"/>
    <w:rsid w:val="0051556B"/>
    <w:rPr>
      <w:rFonts w:ascii="Droid Sans" w:eastAsia="Droid Sans Fallback" w:hAnsi="Droid Sans" w:cs="Droid Sans Devanagari"/>
      <w:b/>
      <w:bCs/>
      <w:kern w:val="3"/>
      <w:sz w:val="36"/>
      <w:szCs w:val="36"/>
      <w:lang w:eastAsia="zh-CN" w:bidi="hi-IN"/>
    </w:rPr>
  </w:style>
  <w:style w:type="paragraph" w:styleId="a8">
    <w:name w:val="Subtitle"/>
    <w:basedOn w:val="Heading"/>
    <w:next w:val="Textbody"/>
    <w:link w:val="a9"/>
    <w:rsid w:val="0051556B"/>
    <w:pPr>
      <w:jc w:val="center"/>
    </w:pPr>
    <w:rPr>
      <w:i/>
      <w:iCs/>
    </w:rPr>
  </w:style>
  <w:style w:type="character" w:customStyle="1" w:styleId="a9">
    <w:name w:val="Подзаголовок Знак"/>
    <w:basedOn w:val="a0"/>
    <w:link w:val="a8"/>
    <w:rsid w:val="0051556B"/>
    <w:rPr>
      <w:rFonts w:ascii="Droid Sans" w:eastAsia="Droid Sans Fallback" w:hAnsi="Droid Sans" w:cs="Droid Sans Devanagari"/>
      <w:i/>
      <w:iCs/>
      <w:kern w:val="3"/>
      <w:sz w:val="28"/>
      <w:szCs w:val="28"/>
      <w:lang w:eastAsia="zh-CN" w:bidi="hi-IN"/>
    </w:rPr>
  </w:style>
  <w:style w:type="character" w:customStyle="1" w:styleId="StrongEmphasis">
    <w:name w:val="Strong Emphasis"/>
    <w:rsid w:val="0051556B"/>
    <w:rPr>
      <w:b/>
      <w:bCs/>
    </w:rPr>
  </w:style>
  <w:style w:type="character" w:styleId="aa">
    <w:name w:val="Emphasis"/>
    <w:uiPriority w:val="20"/>
    <w:qFormat/>
    <w:rsid w:val="0051556B"/>
    <w:rPr>
      <w:i/>
      <w:iCs/>
    </w:rPr>
  </w:style>
  <w:style w:type="character" w:customStyle="1" w:styleId="ListLabel1">
    <w:name w:val="ListLabel 1"/>
    <w:rsid w:val="0051556B"/>
    <w:rPr>
      <w:rFonts w:cs="Symbol"/>
    </w:rPr>
  </w:style>
  <w:style w:type="character" w:customStyle="1" w:styleId="ListLabel2">
    <w:name w:val="ListLabel 2"/>
    <w:rsid w:val="0051556B"/>
    <w:rPr>
      <w:rFonts w:cs="Courier New"/>
    </w:rPr>
  </w:style>
  <w:style w:type="character" w:customStyle="1" w:styleId="ListLabel3">
    <w:name w:val="ListLabel 3"/>
    <w:rsid w:val="0051556B"/>
    <w:rPr>
      <w:rFonts w:cs="Wingdings"/>
    </w:rPr>
  </w:style>
  <w:style w:type="numbering" w:customStyle="1" w:styleId="WWNum2">
    <w:name w:val="WWNum2"/>
    <w:basedOn w:val="a2"/>
    <w:rsid w:val="0051556B"/>
    <w:pPr>
      <w:numPr>
        <w:numId w:val="1"/>
      </w:numPr>
    </w:pPr>
  </w:style>
  <w:style w:type="paragraph" w:customStyle="1" w:styleId="Default">
    <w:name w:val="Default"/>
    <w:rsid w:val="005155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uiPriority w:val="22"/>
    <w:qFormat/>
    <w:rsid w:val="0051556B"/>
    <w:rPr>
      <w:b/>
      <w:bCs/>
    </w:rPr>
  </w:style>
  <w:style w:type="table" w:styleId="ac">
    <w:name w:val="Table Grid"/>
    <w:basedOn w:val="a1"/>
    <w:uiPriority w:val="59"/>
    <w:rsid w:val="0051556B"/>
    <w:pPr>
      <w:spacing w:after="0" w:line="240" w:lineRule="auto"/>
    </w:pPr>
    <w:rPr>
      <w:rFonts w:ascii="DejaVu Serif" w:eastAsia="Droid Sans Fallback" w:hAnsi="DejaVu Serif" w:cs="Droid Sans Devanaga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51556B"/>
    <w:pPr>
      <w:overflowPunct w:val="0"/>
      <w:autoSpaceDE w:val="0"/>
      <w:autoSpaceDN w:val="0"/>
      <w:adjustRightInd w:val="0"/>
      <w:spacing w:after="0" w:line="240" w:lineRule="exact"/>
      <w:ind w:left="720" w:firstLine="284"/>
      <w:contextualSpacing/>
      <w:jc w:val="both"/>
    </w:pPr>
    <w:rPr>
      <w:rFonts w:ascii="SchoolBookAC" w:eastAsia="Times New Roman" w:hAnsi="SchoolBookAC" w:cs="Times New Roman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515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1556B"/>
  </w:style>
  <w:style w:type="paragraph" w:styleId="af0">
    <w:name w:val="footer"/>
    <w:basedOn w:val="a"/>
    <w:link w:val="af1"/>
    <w:uiPriority w:val="99"/>
    <w:unhideWhenUsed/>
    <w:rsid w:val="00515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1556B"/>
  </w:style>
  <w:style w:type="numbering" w:customStyle="1" w:styleId="21">
    <w:name w:val="Нет списка2"/>
    <w:next w:val="a2"/>
    <w:uiPriority w:val="99"/>
    <w:semiHidden/>
    <w:unhideWhenUsed/>
    <w:rsid w:val="0051556B"/>
  </w:style>
  <w:style w:type="paragraph" w:customStyle="1" w:styleId="12">
    <w:name w:val="Абзац списка1"/>
    <w:basedOn w:val="a"/>
    <w:rsid w:val="0051556B"/>
    <w:pPr>
      <w:suppressAutoHyphens/>
      <w:ind w:left="720"/>
    </w:pPr>
    <w:rPr>
      <w:rFonts w:ascii="Times New Roman" w:eastAsia="Arial" w:hAnsi="Times New Roman" w:cs="Times New Roman"/>
      <w:kern w:val="2"/>
      <w:lang w:eastAsia="ru-RU"/>
    </w:rPr>
  </w:style>
  <w:style w:type="paragraph" w:customStyle="1" w:styleId="13">
    <w:name w:val="Обычный (веб)1"/>
    <w:basedOn w:val="a"/>
    <w:rsid w:val="0051556B"/>
    <w:pPr>
      <w:suppressAutoHyphens/>
      <w:spacing w:before="28" w:after="28" w:line="100" w:lineRule="atLeast"/>
    </w:pPr>
    <w:rPr>
      <w:rFonts w:ascii="Times New Roman" w:eastAsia="Arial" w:hAnsi="Times New Roman" w:cs="Times New Roman"/>
      <w:kern w:val="2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51556B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51556B"/>
  </w:style>
  <w:style w:type="paragraph" w:styleId="af4">
    <w:name w:val="No Spacing"/>
    <w:uiPriority w:val="1"/>
    <w:qFormat/>
    <w:rsid w:val="005C474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5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18570</Words>
  <Characters>105851</Characters>
  <Application>Microsoft Office Word</Application>
  <DocSecurity>0</DocSecurity>
  <Lines>882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Коськов Алексей Иванович</dc:creator>
  <cp:keywords/>
  <dc:description/>
  <cp:lastModifiedBy>user</cp:lastModifiedBy>
  <cp:revision>22</cp:revision>
  <cp:lastPrinted>2023-10-08T20:35:00Z</cp:lastPrinted>
  <dcterms:created xsi:type="dcterms:W3CDTF">2015-03-14T05:33:00Z</dcterms:created>
  <dcterms:modified xsi:type="dcterms:W3CDTF">2023-11-14T07:10:00Z</dcterms:modified>
</cp:coreProperties>
</file>